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F86E8" w14:textId="77777777" w:rsidR="00D2499B" w:rsidRPr="000710BE" w:rsidRDefault="004608D0">
      <w:pPr>
        <w:spacing w:before="71" w:line="180" w:lineRule="exact"/>
        <w:ind w:left="100"/>
        <w:rPr>
          <w:rFonts w:asciiTheme="minorHAnsi" w:eastAsia="Gill Sans MT" w:hAnsiTheme="minorHAnsi" w:cs="Gill Sans MT"/>
          <w:sz w:val="14"/>
          <w:szCs w:val="14"/>
        </w:rPr>
      </w:pP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 xml:space="preserve">12/26/2016                                                                      </w:t>
      </w:r>
      <w:r w:rsidRPr="000710BE">
        <w:rPr>
          <w:rFonts w:asciiTheme="minorHAnsi" w:eastAsia="Gill Sans MT" w:hAnsiTheme="minorHAnsi" w:cs="Gill Sans MT"/>
          <w:spacing w:val="40"/>
          <w:w w:val="124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>Entry</w:t>
      </w:r>
      <w:r w:rsidRPr="000710BE">
        <w:rPr>
          <w:rFonts w:asciiTheme="minorHAnsi" w:eastAsia="Gill Sans MT" w:hAnsiTheme="minorHAnsi" w:cs="Gill Sans MT"/>
          <w:spacing w:val="-9"/>
          <w:w w:val="124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4"/>
          <w:w w:val="124"/>
          <w:sz w:val="14"/>
          <w:szCs w:val="14"/>
        </w:rPr>
        <w:t>L</w:t>
      </w: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>evel</w:t>
      </w:r>
      <w:r w:rsidRPr="000710BE">
        <w:rPr>
          <w:rFonts w:asciiTheme="minorHAnsi" w:eastAsia="Gill Sans MT" w:hAnsiTheme="minorHAnsi" w:cs="Gill Sans MT"/>
          <w:spacing w:val="3"/>
          <w:w w:val="124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27"/>
          <w:w w:val="101"/>
          <w:sz w:val="14"/>
          <w:szCs w:val="14"/>
        </w:rPr>
        <w:t>T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43"/>
          <w:sz w:val="14"/>
          <w:szCs w:val="14"/>
        </w:rPr>
        <w:t>a</w:t>
      </w:r>
      <w:r w:rsidRPr="000710BE">
        <w:rPr>
          <w:rFonts w:asciiTheme="minorHAnsi" w:eastAsia="Gill Sans MT" w:hAnsiTheme="minorHAnsi" w:cs="Gill Sans MT"/>
          <w:w w:val="125"/>
          <w:sz w:val="14"/>
          <w:szCs w:val="14"/>
        </w:rPr>
        <w:t>c</w:t>
      </w:r>
      <w:r w:rsidRPr="000710BE">
        <w:rPr>
          <w:rFonts w:asciiTheme="minorHAnsi" w:eastAsia="Gill Sans MT" w:hAnsiTheme="minorHAnsi" w:cs="Gill Sans MT"/>
          <w:w w:val="126"/>
          <w:sz w:val="14"/>
          <w:szCs w:val="14"/>
        </w:rPr>
        <w:t>h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04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spacing w:val="7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7"/>
          <w:w w:val="115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35"/>
          <w:sz w:val="14"/>
          <w:szCs w:val="14"/>
        </w:rPr>
        <w:t>s</w:t>
      </w:r>
      <w:r w:rsidRPr="000710BE">
        <w:rPr>
          <w:rFonts w:asciiTheme="minorHAnsi" w:eastAsia="Gill Sans MT" w:hAnsiTheme="minorHAnsi" w:cs="Gill Sans MT"/>
          <w:w w:val="126"/>
          <w:sz w:val="14"/>
          <w:szCs w:val="14"/>
        </w:rPr>
        <w:t>um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</w:p>
    <w:p w14:paraId="7B17363D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488B8B2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C226C4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FA134BD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671190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BDA816D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8A428E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CC2454B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3E90F22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EF670B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F4F868E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8E9E082" w14:textId="77777777" w:rsidR="00D2499B" w:rsidRPr="000710BE" w:rsidRDefault="00D2499B">
      <w:pPr>
        <w:spacing w:before="6" w:line="220" w:lineRule="exact"/>
        <w:rPr>
          <w:rFonts w:asciiTheme="minorHAnsi" w:hAnsiTheme="minorHAnsi"/>
        </w:rPr>
        <w:sectPr w:rsidR="00D2499B" w:rsidRPr="000710BE">
          <w:footerReference w:type="default" r:id="rId7"/>
          <w:pgSz w:w="11920" w:h="16860"/>
          <w:pgMar w:top="220" w:right="420" w:bottom="280" w:left="420" w:header="0" w:footer="246" w:gutter="0"/>
          <w:pgNumType w:start="1"/>
          <w:cols w:space="720"/>
        </w:sectPr>
      </w:pPr>
    </w:p>
    <w:p w14:paraId="7F56BCC8" w14:textId="77777777" w:rsidR="00D2499B" w:rsidRPr="000710BE" w:rsidRDefault="00D2499B">
      <w:pPr>
        <w:spacing w:before="7" w:line="140" w:lineRule="exact"/>
        <w:rPr>
          <w:rFonts w:asciiTheme="minorHAnsi" w:hAnsiTheme="minorHAnsi"/>
          <w:sz w:val="13"/>
          <w:szCs w:val="13"/>
        </w:rPr>
      </w:pPr>
    </w:p>
    <w:p w14:paraId="3D953187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F99DF09" w14:textId="77777777" w:rsidR="00D2499B" w:rsidRPr="000710BE" w:rsidRDefault="004608D0">
      <w:pPr>
        <w:ind w:left="932" w:right="688"/>
        <w:jc w:val="center"/>
        <w:rPr>
          <w:rFonts w:asciiTheme="minorHAnsi" w:eastAsia="Arial" w:hAnsiTheme="minorHAnsi" w:cs="Arial"/>
          <w:sz w:val="14"/>
          <w:szCs w:val="14"/>
        </w:rPr>
      </w:pPr>
      <w:r w:rsidRPr="000710BE">
        <w:rPr>
          <w:rFonts w:asciiTheme="minorHAnsi" w:hAnsiTheme="minorHAnsi"/>
          <w:sz w:val="18"/>
          <w:szCs w:val="18"/>
        </w:rPr>
        <w:pict w14:anchorId="15178340">
          <v:group id="_x0000_s1668" style="position:absolute;left:0;text-align:left;margin-left:29pt;margin-top:-35.6pt;width:96.65pt;height:68.4pt;z-index:-1253;mso-position-horizontal-relative:page" coordorigin="580,-712" coordsize="1933,1368">
            <v:shape id="_x0000_s1678" style="position:absolute;left:580;top:-712;width:1933;height:1368" coordorigin="580,-712" coordsize="1933,1368" path="m580,-712r1933,l2513,656r-1933,l580,-712xe" stroked="f">
              <v:path arrowok="t"/>
            </v:shape>
            <v:shape id="_x0000_s1677" style="position:absolute;left:1182;top:-66;width:743;height:290" coordorigin="1182,-66" coordsize="743,290" path="m1182,224r,-252l1188,-51r16,-12l1219,-66r669,l1911,-60r13,16l1926,-28r,252l1182,224xe" stroked="f">
              <v:path arrowok="t"/>
            </v:shape>
            <v:shape id="_x0000_s1676" style="position:absolute;left:1180;top:-64;width:740;height:0" coordorigin="1180,-64" coordsize="740,0" path="m1180,-64r740,e" filled="f" strokecolor="#90949c" strokeweight=".35156mm">
              <v:path arrowok="t"/>
            </v:shape>
            <v:shape id="_x0000_s1675" style="position:absolute;left:1917;top:-73;width:0;height:297" coordorigin="1917,-73" coordsize="0,297" path="m1917,224r,-297e" filled="f" strokecolor="#90949c" strokeweight=".61869mm">
              <v:path arrowok="t"/>
            </v:shape>
            <v:shape id="_x0000_s1674" style="position:absolute;left:1190;top:-55;width:0;height:260" coordorigin="1190,-55" coordsize="0,260" path="m1190,205r,-260e" filled="f" strokecolor="#90949c" strokeweight="1.1pt">
              <v:path arrowok="t"/>
            </v:shape>
            <v:shape id="_x0000_s1673" style="position:absolute;left:1182;top:232;width:743;height:283" coordorigin="1182,232" coordsize="743,283" path="m1182,477r,-245l1926,232r,245l1920,500r-16,12l1888,514r-669,l1196,509r-12,-16l1182,477xe" stroked="f">
              <v:path arrowok="t"/>
            </v:shape>
            <v:shape id="_x0000_s1672" style="position:absolute;left:1175;top:224;width:758;height:297" coordorigin="1175,224" coordsize="758,297" path="m1198,500r21,7l1891,507r20,-8l1918,477r,-238l1190,239r-15,238l1175,224r758,l1933,477r-4,24l1915,516r-22,6l1219,522r-21,-22xe" fillcolor="#4267b2" stroked="f">
              <v:path arrowok="t"/>
            </v:shape>
            <v:shape id="_x0000_s1671" style="position:absolute;left:1175;top:224;width:758;height:297" coordorigin="1175,224" coordsize="758,297" path="m1190,239r,241l1198,500r21,22l1196,517r-15,-13l1175,481r,-4l1190,239xe" fillcolor="#4267b2" stroked="f">
              <v:path arrowok="t"/>
            </v:shape>
            <v:shape id="_x0000_s1670" style="position:absolute;left:1264;top:276;width:186;height:186" coordorigin="1264,276" coordsize="186,186" path="m1264,459r,-97l1267,358r39,l1309,362r,97l1306,462r-39,l1264,459xe" stroked="f">
              <v:path arrowok="t"/>
            </v:shape>
            <v:shape id="_x0000_s1669" style="position:absolute;left:1264;top:276;width:186;height:186" coordorigin="1264,276" coordsize="186,186" path="m1450,371r-6,6l1437,378r5,2l1445,385r,13l1440,404r-7,1l1437,407r2,4l1439,421r-4,5l1430,428r3,2l1435,433r,11l1430,450r-6,l1332,450r-5,l1324,446r-1,-5l1324,431r-1,-56l1324,367r1,-13l1329,347r11,-15l1347,323r5,-6l1356,311r5,-5l1361,302r,-6l1361,296r,-13l1364,276r12,l1379,277r3,4l1386,286r3,9l1389,308r-6,24l1376,346r69,l1450,354r,17xe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color w:val="1D2129"/>
          <w:w w:val="102"/>
          <w:sz w:val="14"/>
          <w:szCs w:val="14"/>
        </w:rPr>
        <w:t>6.6K</w:t>
      </w:r>
    </w:p>
    <w:p w14:paraId="6D0E31AF" w14:textId="77777777" w:rsidR="00D2499B" w:rsidRPr="000710BE" w:rsidRDefault="004608D0">
      <w:pPr>
        <w:spacing w:before="98"/>
        <w:ind w:left="1104"/>
        <w:rPr>
          <w:rFonts w:asciiTheme="minorHAnsi" w:eastAsia="Arial" w:hAnsiTheme="minorHAnsi" w:cs="Arial"/>
          <w:sz w:val="14"/>
          <w:szCs w:val="14"/>
        </w:rPr>
      </w:pPr>
      <w:r w:rsidRPr="000710BE">
        <w:rPr>
          <w:rFonts w:asciiTheme="minorHAnsi" w:eastAsia="Arial" w:hAnsiTheme="minorHAnsi" w:cs="Arial"/>
          <w:b/>
          <w:color w:val="ABABAB"/>
          <w:w w:val="102"/>
          <w:sz w:val="14"/>
          <w:szCs w:val="14"/>
        </w:rPr>
        <w:t>Like</w:t>
      </w:r>
    </w:p>
    <w:p w14:paraId="54950979" w14:textId="77777777" w:rsidR="00D2499B" w:rsidRPr="000710BE" w:rsidRDefault="00D2499B">
      <w:pPr>
        <w:spacing w:before="4" w:line="260" w:lineRule="exact"/>
        <w:rPr>
          <w:rFonts w:asciiTheme="minorHAnsi" w:hAnsiTheme="minorHAnsi"/>
          <w:sz w:val="24"/>
          <w:szCs w:val="24"/>
        </w:rPr>
      </w:pPr>
    </w:p>
    <w:p w14:paraId="74994D62" w14:textId="77777777" w:rsidR="00D2499B" w:rsidRPr="000710BE" w:rsidRDefault="004608D0">
      <w:pPr>
        <w:spacing w:line="360" w:lineRule="auto"/>
        <w:ind w:left="262" w:right="33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Home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>Interview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>P</w:t>
      </w:r>
      <w:r w:rsidRPr="000710BE">
        <w:rPr>
          <w:rFonts w:asciiTheme="minorHAnsi" w:hAnsiTheme="minorHAnsi"/>
          <w:b/>
          <w:color w:val="0A3342"/>
          <w:spacing w:val="-3"/>
          <w:w w:val="99"/>
          <w:sz w:val="16"/>
          <w:szCs w:val="16"/>
        </w:rPr>
        <w:t>r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 xml:space="preserve">eparation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Preparation</w:t>
      </w:r>
      <w:r w:rsidRPr="000710BE">
        <w:rPr>
          <w:rFonts w:asciiTheme="minorHAnsi" w:eastAsia="Arial" w:hAnsiTheme="minorHAnsi" w:cs="Arial"/>
          <w:color w:val="000000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pacing w:val="-7"/>
          <w:w w:val="101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ips</w:t>
      </w:r>
    </w:p>
    <w:p w14:paraId="383A8E0E" w14:textId="77777777" w:rsidR="00D2499B" w:rsidRPr="000710BE" w:rsidRDefault="004608D0">
      <w:pPr>
        <w:spacing w:before="61" w:line="360" w:lineRule="auto"/>
        <w:ind w:left="240" w:right="11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Interview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Checklis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 xml:space="preserve">t 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>Interview</w:t>
      </w:r>
      <w:r w:rsidRPr="000710BE">
        <w:rPr>
          <w:rFonts w:asciiTheme="minorHAnsi" w:hAnsiTheme="minorHAnsi"/>
          <w:b/>
          <w:color w:val="0A3342"/>
          <w:spacing w:val="-7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 xml:space="preserve">Questions 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Ques</w:t>
      </w:r>
      <w:r w:rsidRPr="000710BE">
        <w:rPr>
          <w:rFonts w:asciiTheme="minorHAnsi" w:eastAsia="Arial" w:hAnsiTheme="minorHAnsi" w:cs="Arial"/>
          <w:color w:val="000000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ions&amp;Answers</w:t>
      </w:r>
    </w:p>
    <w:p w14:paraId="396886D4" w14:textId="77777777" w:rsidR="00D2499B" w:rsidRPr="000710BE" w:rsidRDefault="004608D0">
      <w:pPr>
        <w:spacing w:before="61"/>
        <w:ind w:left="327" w:right="98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pacing w:val="-11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sz w:val="18"/>
          <w:szCs w:val="18"/>
        </w:rPr>
        <w:t>ypical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Ques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ions</w:t>
      </w:r>
    </w:p>
    <w:p w14:paraId="7A094163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4"/>
          <w:szCs w:val="14"/>
        </w:rPr>
      </w:pPr>
    </w:p>
    <w:p w14:paraId="501E7304" w14:textId="77777777" w:rsidR="00D2499B" w:rsidRPr="000710BE" w:rsidRDefault="004608D0">
      <w:pPr>
        <w:ind w:left="313" w:right="84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Di</w:t>
      </w:r>
      <w:r w:rsidRPr="000710BE">
        <w:rPr>
          <w:rFonts w:asciiTheme="minorHAnsi" w:eastAsia="Arial" w:hAnsiTheme="minorHAnsi" w:cs="Arial"/>
          <w:spacing w:val="-3"/>
          <w:sz w:val="18"/>
          <w:szCs w:val="18"/>
        </w:rPr>
        <w:t>f</w:t>
      </w:r>
      <w:r w:rsidRPr="000710BE">
        <w:rPr>
          <w:rFonts w:asciiTheme="minorHAnsi" w:eastAsia="Arial" w:hAnsiTheme="minorHAnsi" w:cs="Arial"/>
          <w:sz w:val="18"/>
          <w:szCs w:val="18"/>
        </w:rPr>
        <w:t>ficult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Ques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ions</w:t>
      </w:r>
    </w:p>
    <w:p w14:paraId="3B2F4AA1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4"/>
          <w:szCs w:val="14"/>
        </w:rPr>
      </w:pPr>
    </w:p>
    <w:p w14:paraId="204EC4BA" w14:textId="77777777" w:rsidR="00D2499B" w:rsidRPr="000710BE" w:rsidRDefault="004608D0">
      <w:pPr>
        <w:spacing w:line="360" w:lineRule="auto"/>
        <w:ind w:left="379" w:right="150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Questions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Ask 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>Interview</w:t>
      </w:r>
      <w:r w:rsidRPr="000710BE">
        <w:rPr>
          <w:rFonts w:asciiTheme="minorHAnsi" w:hAnsiTheme="minorHAnsi"/>
          <w:b/>
          <w:color w:val="0A3342"/>
          <w:spacing w:val="-7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spacing w:val="-3"/>
          <w:w w:val="99"/>
          <w:sz w:val="16"/>
          <w:szCs w:val="16"/>
        </w:rPr>
        <w:t>T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 xml:space="preserve">ips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Interview</w:t>
      </w:r>
      <w:r w:rsidRPr="000710BE">
        <w:rPr>
          <w:rFonts w:asciiTheme="minorHAnsi" w:eastAsia="Arial" w:hAnsiTheme="minorHAnsi" w:cs="Arial"/>
          <w:color w:val="000000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pacing w:val="-7"/>
          <w:w w:val="101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ips</w:t>
      </w:r>
    </w:p>
    <w:p w14:paraId="08DDDCEE" w14:textId="77777777" w:rsidR="00D2499B" w:rsidRPr="000710BE" w:rsidRDefault="004608D0">
      <w:pPr>
        <w:spacing w:before="61"/>
        <w:ind w:left="308" w:right="79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Dress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for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Success</w:t>
      </w:r>
    </w:p>
    <w:p w14:paraId="42714345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4"/>
          <w:szCs w:val="14"/>
        </w:rPr>
      </w:pPr>
    </w:p>
    <w:p w14:paraId="0E2E795F" w14:textId="77777777" w:rsidR="00D2499B" w:rsidRPr="000710BE" w:rsidRDefault="004608D0">
      <w:pPr>
        <w:spacing w:line="360" w:lineRule="auto"/>
        <w:ind w:left="213" w:right="-16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Closing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 </w:t>
      </w:r>
      <w:r w:rsidRPr="000710BE">
        <w:rPr>
          <w:rFonts w:asciiTheme="minorHAnsi" w:hAnsiTheme="minorHAnsi"/>
          <w:b/>
          <w:color w:val="0A3342"/>
          <w:spacing w:val="-13"/>
          <w:sz w:val="16"/>
          <w:szCs w:val="16"/>
        </w:rPr>
        <w:t>T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>ypes</w:t>
      </w:r>
      <w:r w:rsidRPr="000710BE">
        <w:rPr>
          <w:rFonts w:asciiTheme="minorHAnsi" w:hAnsiTheme="minorHAnsi"/>
          <w:b/>
          <w:color w:val="0A3342"/>
          <w:spacing w:val="-5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>of</w:t>
      </w:r>
      <w:r w:rsidRPr="000710BE">
        <w:rPr>
          <w:rFonts w:asciiTheme="minorHAnsi" w:hAnsiTheme="minorHAnsi"/>
          <w:b/>
          <w:color w:val="0A3342"/>
          <w:spacing w:val="-1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 xml:space="preserve">Interview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Behavioral</w:t>
      </w:r>
      <w:r w:rsidRPr="000710BE">
        <w:rPr>
          <w:rFonts w:asciiTheme="minorHAnsi" w:eastAsia="Arial" w:hAnsiTheme="minorHAnsi" w:cs="Arial"/>
          <w:color w:val="000000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color w:val="000000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erview</w:t>
      </w:r>
    </w:p>
    <w:p w14:paraId="27F2FA0B" w14:textId="77777777" w:rsidR="00D2499B" w:rsidRPr="000710BE" w:rsidRDefault="004608D0">
      <w:pPr>
        <w:spacing w:before="61" w:line="200" w:lineRule="exact"/>
        <w:ind w:left="195" w:right="-34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position w:val="-1"/>
          <w:sz w:val="18"/>
          <w:szCs w:val="18"/>
        </w:rPr>
        <w:t>Information</w:t>
      </w:r>
      <w:r w:rsidRPr="000710BE">
        <w:rPr>
          <w:rFonts w:asciiTheme="minorHAnsi" w:eastAsia="Arial" w:hAnsiTheme="minorHAnsi" w:cs="Arial"/>
          <w:spacing w:val="12"/>
          <w:position w:val="-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position w:val="-1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position w:val="-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position w:val="-1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position w:val="-1"/>
          <w:sz w:val="18"/>
          <w:szCs w:val="18"/>
        </w:rPr>
        <w:t>erview</w:t>
      </w:r>
    </w:p>
    <w:p w14:paraId="2F6F4B3E" w14:textId="77777777" w:rsidR="00D2499B" w:rsidRPr="000710BE" w:rsidRDefault="004608D0">
      <w:pPr>
        <w:spacing w:before="17"/>
        <w:ind w:left="1040" w:right="2131"/>
        <w:jc w:val="center"/>
        <w:rPr>
          <w:rFonts w:asciiTheme="minorHAnsi" w:eastAsia="Arial" w:hAnsiTheme="minorHAnsi" w:cs="Arial"/>
          <w:sz w:val="36"/>
          <w:szCs w:val="36"/>
        </w:rPr>
      </w:pPr>
      <w:r w:rsidRPr="000710BE">
        <w:rPr>
          <w:rFonts w:asciiTheme="minorHAnsi" w:hAnsiTheme="minorHAnsi"/>
          <w:sz w:val="18"/>
          <w:szCs w:val="18"/>
        </w:rPr>
        <w:br w:type="column"/>
      </w:r>
      <w:r w:rsidRPr="000710BE">
        <w:rPr>
          <w:rFonts w:asciiTheme="minorHAnsi" w:eastAsia="Arial" w:hAnsiTheme="minorHAnsi" w:cs="Arial"/>
          <w:b/>
          <w:sz w:val="36"/>
          <w:szCs w:val="36"/>
        </w:rPr>
        <w:t>Entry</w:t>
      </w:r>
      <w:r w:rsidRPr="000710BE">
        <w:rPr>
          <w:rFonts w:asciiTheme="minorHAnsi" w:eastAsia="Arial" w:hAnsiTheme="minorHAnsi" w:cs="Arial"/>
          <w:b/>
          <w:spacing w:val="10"/>
          <w:sz w:val="36"/>
          <w:szCs w:val="36"/>
        </w:rPr>
        <w:t xml:space="preserve"> </w:t>
      </w:r>
      <w:r w:rsidRPr="000710BE">
        <w:rPr>
          <w:rFonts w:asciiTheme="minorHAnsi" w:eastAsia="Arial" w:hAnsiTheme="minorHAnsi" w:cs="Arial"/>
          <w:b/>
          <w:sz w:val="36"/>
          <w:szCs w:val="36"/>
        </w:rPr>
        <w:t>Level</w:t>
      </w:r>
      <w:r w:rsidRPr="000710BE">
        <w:rPr>
          <w:rFonts w:asciiTheme="minorHAnsi" w:eastAsia="Arial" w:hAnsiTheme="minorHAnsi" w:cs="Arial"/>
          <w:b/>
          <w:spacing w:val="11"/>
          <w:sz w:val="36"/>
          <w:szCs w:val="36"/>
        </w:rPr>
        <w:t xml:space="preserve"> </w:t>
      </w:r>
      <w:r w:rsidRPr="000710BE">
        <w:rPr>
          <w:rFonts w:asciiTheme="minorHAnsi" w:eastAsia="Arial" w:hAnsiTheme="minorHAnsi" w:cs="Arial"/>
          <w:b/>
          <w:spacing w:val="-29"/>
          <w:sz w:val="36"/>
          <w:szCs w:val="36"/>
        </w:rPr>
        <w:t>T</w:t>
      </w:r>
      <w:r w:rsidRPr="000710BE">
        <w:rPr>
          <w:rFonts w:asciiTheme="minorHAnsi" w:eastAsia="Arial" w:hAnsiTheme="minorHAnsi" w:cs="Arial"/>
          <w:b/>
          <w:sz w:val="36"/>
          <w:szCs w:val="36"/>
        </w:rPr>
        <w:t>eacher</w:t>
      </w:r>
      <w:r w:rsidRPr="000710BE">
        <w:rPr>
          <w:rFonts w:asciiTheme="minorHAnsi" w:eastAsia="Arial" w:hAnsiTheme="minorHAnsi" w:cs="Arial"/>
          <w:b/>
          <w:spacing w:val="15"/>
          <w:sz w:val="36"/>
          <w:szCs w:val="36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  <w:sz w:val="36"/>
          <w:szCs w:val="36"/>
        </w:rPr>
        <w:t>Resume</w:t>
      </w:r>
    </w:p>
    <w:p w14:paraId="5BA65BCB" w14:textId="77777777" w:rsidR="00D2499B" w:rsidRPr="000710BE" w:rsidRDefault="00D2499B">
      <w:pPr>
        <w:spacing w:before="7" w:line="240" w:lineRule="exact"/>
        <w:rPr>
          <w:rFonts w:asciiTheme="minorHAnsi" w:hAnsiTheme="minorHAnsi"/>
          <w:sz w:val="22"/>
          <w:szCs w:val="22"/>
        </w:rPr>
      </w:pPr>
    </w:p>
    <w:p w14:paraId="181C6586" w14:textId="77777777" w:rsidR="00D2499B" w:rsidRPr="000710BE" w:rsidRDefault="004608D0">
      <w:pPr>
        <w:spacing w:line="261" w:lineRule="auto"/>
        <w:ind w:right="1090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This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sample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entry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level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teacher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resume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can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be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adapted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help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get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eaching job</w:t>
      </w:r>
      <w:r w:rsidRPr="000710BE">
        <w:rPr>
          <w:rFonts w:asciiTheme="minorHAnsi" w:eastAsia="Arial" w:hAnsiTheme="minorHAnsi" w:cs="Arial"/>
          <w:spacing w:val="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want.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Competition</w:t>
      </w:r>
      <w:r w:rsidRPr="000710BE">
        <w:rPr>
          <w:rFonts w:asciiTheme="minorHAnsi" w:eastAsia="Arial" w:hAnsiTheme="minorHAnsi" w:cs="Arial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for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teacher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jobs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is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often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fierce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your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resume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should </w:t>
      </w:r>
      <w:r w:rsidRPr="000710BE">
        <w:rPr>
          <w:rFonts w:asciiTheme="minorHAnsi" w:eastAsia="Arial" w:hAnsiTheme="minorHAnsi" w:cs="Arial"/>
          <w:sz w:val="18"/>
          <w:szCs w:val="18"/>
        </w:rPr>
        <w:t>highlight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your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best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points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as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educational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professional</w:t>
      </w:r>
      <w:r w:rsidRPr="000710BE">
        <w:rPr>
          <w:rFonts w:asciiTheme="minorHAnsi" w:eastAsia="Arial" w:hAnsiTheme="minorHAnsi" w:cs="Arial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demonstrate</w:t>
      </w:r>
      <w:r w:rsidRPr="000710BE">
        <w:rPr>
          <w:rFonts w:asciiTheme="minorHAnsi" w:eastAsia="Arial" w:hAnsiTheme="minorHAnsi" w:cs="Arial"/>
          <w:spacing w:val="1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why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are </w:t>
      </w:r>
      <w:r w:rsidRPr="000710BE">
        <w:rPr>
          <w:rFonts w:asciiTheme="minorHAnsi" w:eastAsia="Arial" w:hAnsiTheme="minorHAnsi" w:cs="Arial"/>
          <w:sz w:val="18"/>
          <w:szCs w:val="18"/>
        </w:rPr>
        <w:t>a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good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fit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for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job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oppor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uni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spacing w:val="-14"/>
          <w:w w:val="101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.</w:t>
      </w:r>
    </w:p>
    <w:p w14:paraId="146F72F0" w14:textId="77777777" w:rsidR="00D2499B" w:rsidRPr="000710BE" w:rsidRDefault="00D2499B">
      <w:pPr>
        <w:spacing w:before="4" w:line="180" w:lineRule="exact"/>
        <w:rPr>
          <w:rFonts w:asciiTheme="minorHAnsi" w:hAnsiTheme="minorHAnsi"/>
          <w:sz w:val="18"/>
          <w:szCs w:val="18"/>
        </w:rPr>
      </w:pPr>
    </w:p>
    <w:p w14:paraId="12992FF1" w14:textId="77777777" w:rsidR="00D2499B" w:rsidRPr="000710BE" w:rsidRDefault="004608D0">
      <w:pPr>
        <w:spacing w:line="261" w:lineRule="auto"/>
        <w:ind w:right="171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This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easy­to­use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format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enables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list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your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areas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of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proficiency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clearly </w:t>
      </w:r>
      <w:r w:rsidRPr="000710BE">
        <w:rPr>
          <w:rFonts w:asciiTheme="minorHAnsi" w:eastAsia="Arial" w:hAnsiTheme="minorHAnsi" w:cs="Arial"/>
          <w:sz w:val="18"/>
          <w:szCs w:val="18"/>
        </w:rPr>
        <w:t>establish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how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can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contribute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specific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school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.</w:t>
      </w:r>
    </w:p>
    <w:p w14:paraId="19D0E05C" w14:textId="77777777" w:rsidR="00D2499B" w:rsidRPr="000710BE" w:rsidRDefault="00D2499B">
      <w:pPr>
        <w:spacing w:before="8" w:line="120" w:lineRule="exact"/>
        <w:rPr>
          <w:rFonts w:asciiTheme="minorHAnsi" w:hAnsiTheme="minorHAnsi"/>
          <w:sz w:val="11"/>
          <w:szCs w:val="11"/>
        </w:rPr>
      </w:pPr>
    </w:p>
    <w:p w14:paraId="7D3BD88C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BEF7CB9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D90CDCE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7341069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36644F1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56F9F40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63D41F4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717F01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C62F3B5" w14:textId="77777777" w:rsidR="00D2499B" w:rsidRPr="000710BE" w:rsidRDefault="004608D0">
      <w:pPr>
        <w:ind w:left="3278" w:right="4314"/>
        <w:jc w:val="center"/>
        <w:rPr>
          <w:rFonts w:asciiTheme="minorHAnsi" w:eastAsia="Arial" w:hAnsiTheme="minorHAnsi" w:cs="Arial"/>
          <w:sz w:val="13"/>
          <w:szCs w:val="13"/>
        </w:rPr>
      </w:pPr>
      <w:r w:rsidRPr="000710BE">
        <w:rPr>
          <w:rFonts w:asciiTheme="minorHAnsi" w:hAnsiTheme="minorHAnsi"/>
          <w:sz w:val="18"/>
          <w:szCs w:val="18"/>
        </w:rPr>
        <w:pict w14:anchorId="4212E0E7">
          <v:group id="_x0000_s1663" style="position:absolute;left:0;text-align:left;margin-left:148.7pt;margin-top:-77.2pt;width:371.7pt;height:89.2pt;z-index:-1256;mso-position-horizontal-relative:page" coordorigin="2974,-1544" coordsize="7434,17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667" type="#_x0000_t75" style="position:absolute;left:2974;top:-1544;width:7434;height:1487">
              <v:imagedata r:id="rId8" o:title=""/>
            </v:shape>
            <v:shape id="_x0000_s1666" style="position:absolute;left:5992;top:-57;width:728;height:297" coordorigin="5992,-57" coordsize="728,297" path="m6694,240r20,-8l6720,213r,-246l6713,-51r-20,-6l6018,-57r-19,8l5992,-28r,241l6000,233r22,7l6694,240xe" fillcolor="black" stroked="f">
              <v:path arrowok="t"/>
            </v:shape>
            <v:shape id="_x0000_s1665" style="position:absolute;left:5992;top:-57;width:728;height:297" coordorigin="5992,-57" coordsize="728,297" path="m6694,240r20,-8l6720,213r,-246l6713,-51r-20,-6l6018,-57r-19,8l5992,-28r,241l6000,233r22,7l6694,240xe" fillcolor="black" stroked="f">
              <v:path arrowok="t"/>
            </v:shape>
            <v:shape id="_x0000_s1664" style="position:absolute;left:6751;top:-13;width:104;height:208" coordorigin="6751,-13" coordsize="104,208" path="m6751,91l6855,-13r,208l6751,91xe" fillcolor="#efefef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b/>
          <w:color w:val="ABABAB"/>
          <w:sz w:val="14"/>
          <w:szCs w:val="14"/>
        </w:rPr>
        <w:t xml:space="preserve">Save        </w:t>
      </w:r>
      <w:r w:rsidRPr="000710BE">
        <w:rPr>
          <w:rFonts w:asciiTheme="minorHAnsi" w:eastAsia="Arial" w:hAnsiTheme="minorHAnsi" w:cs="Arial"/>
          <w:b/>
          <w:color w:val="ABABAB"/>
          <w:spacing w:val="13"/>
          <w:sz w:val="14"/>
          <w:szCs w:val="14"/>
        </w:rPr>
        <w:t xml:space="preserve"> </w:t>
      </w:r>
      <w:r w:rsidRPr="000710BE">
        <w:rPr>
          <w:rFonts w:asciiTheme="minorHAnsi" w:eastAsia="Arial" w:hAnsiTheme="minorHAnsi" w:cs="Arial"/>
          <w:b/>
          <w:color w:val="555555"/>
          <w:w w:val="99"/>
          <w:position w:val="1"/>
          <w:sz w:val="13"/>
          <w:szCs w:val="13"/>
        </w:rPr>
        <w:t>4</w:t>
      </w:r>
    </w:p>
    <w:p w14:paraId="1B2C2D90" w14:textId="77777777" w:rsidR="00D2499B" w:rsidRPr="000710BE" w:rsidRDefault="00D2499B">
      <w:pPr>
        <w:spacing w:before="9" w:line="240" w:lineRule="exact"/>
        <w:rPr>
          <w:rFonts w:asciiTheme="minorHAnsi" w:hAnsiTheme="minorHAnsi"/>
          <w:sz w:val="22"/>
          <w:szCs w:val="22"/>
        </w:rPr>
      </w:pPr>
    </w:p>
    <w:p w14:paraId="08DCB9BE" w14:textId="77777777" w:rsidR="00D2499B" w:rsidRPr="000710BE" w:rsidRDefault="004608D0">
      <w:pPr>
        <w:spacing w:line="261" w:lineRule="auto"/>
        <w:ind w:right="1245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As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recent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graduate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it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is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advisable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begin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your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resume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with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Education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rather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han </w:t>
      </w:r>
      <w:r w:rsidRPr="000710BE">
        <w:rPr>
          <w:rFonts w:asciiTheme="minorHAnsi" w:eastAsia="Arial" w:hAnsiTheme="minorHAnsi" w:cs="Arial"/>
          <w:sz w:val="18"/>
          <w:szCs w:val="18"/>
        </w:rPr>
        <w:t>part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time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or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student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work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experience.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List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range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of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skills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highlight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your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versa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ili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spacing w:val="-14"/>
          <w:w w:val="101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.</w:t>
      </w:r>
    </w:p>
    <w:p w14:paraId="16CE6BFE" w14:textId="77777777" w:rsidR="00D2499B" w:rsidRPr="000710BE" w:rsidRDefault="00D2499B">
      <w:pPr>
        <w:spacing w:before="4" w:line="180" w:lineRule="exact"/>
        <w:rPr>
          <w:rFonts w:asciiTheme="minorHAnsi" w:hAnsiTheme="minorHAnsi"/>
          <w:sz w:val="18"/>
          <w:szCs w:val="18"/>
        </w:rPr>
      </w:pPr>
    </w:p>
    <w:p w14:paraId="0811AB12" w14:textId="77777777" w:rsidR="00D2499B" w:rsidRPr="000710BE" w:rsidRDefault="004608D0">
      <w:pPr>
        <w:spacing w:line="261" w:lineRule="auto"/>
        <w:ind w:right="1736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Include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any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special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skills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such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as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sz w:val="18"/>
          <w:szCs w:val="18"/>
        </w:rPr>
        <w:t>echnological</w:t>
      </w:r>
      <w:r w:rsidRPr="000710BE">
        <w:rPr>
          <w:rFonts w:asciiTheme="minorHAnsi" w:eastAsia="Arial" w:hAnsiTheme="minorHAnsi" w:cs="Arial"/>
          <w:spacing w:val="1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skills,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extra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languages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and </w:t>
      </w:r>
      <w:r w:rsidRPr="000710BE">
        <w:rPr>
          <w:rFonts w:asciiTheme="minorHAnsi" w:eastAsia="Arial" w:hAnsiTheme="minorHAnsi" w:cs="Arial"/>
          <w:sz w:val="18"/>
          <w:szCs w:val="18"/>
        </w:rPr>
        <w:t>extracurricular</w:t>
      </w:r>
      <w:r w:rsidRPr="000710BE">
        <w:rPr>
          <w:rFonts w:asciiTheme="minorHAnsi" w:eastAsia="Arial" w:hAnsiTheme="minorHAnsi" w:cs="Arial"/>
          <w:spacing w:val="1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background.</w:t>
      </w:r>
      <w:r w:rsidRPr="000710BE">
        <w:rPr>
          <w:rFonts w:asciiTheme="minorHAnsi" w:eastAsia="Arial" w:hAnsiTheme="minorHAnsi" w:cs="Arial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Make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your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resume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relevant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specific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eaching </w:t>
      </w:r>
      <w:r w:rsidRPr="000710BE">
        <w:rPr>
          <w:rFonts w:asciiTheme="minorHAnsi" w:eastAsia="Arial" w:hAnsiTheme="minorHAnsi" w:cs="Arial"/>
          <w:sz w:val="18"/>
          <w:szCs w:val="18"/>
        </w:rPr>
        <w:t>opportunity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school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.</w:t>
      </w:r>
    </w:p>
    <w:p w14:paraId="28DC8312" w14:textId="77777777" w:rsidR="00D2499B" w:rsidRPr="000710BE" w:rsidRDefault="00D2499B">
      <w:pPr>
        <w:spacing w:before="9" w:line="180" w:lineRule="exact"/>
        <w:rPr>
          <w:rFonts w:asciiTheme="minorHAnsi" w:hAnsiTheme="minorHAnsi"/>
          <w:sz w:val="18"/>
          <w:szCs w:val="18"/>
        </w:rPr>
      </w:pPr>
    </w:p>
    <w:p w14:paraId="2E9CFF7D" w14:textId="77777777" w:rsidR="00D2499B" w:rsidRPr="000710BE" w:rsidRDefault="004608D0">
      <w:pPr>
        <w:rPr>
          <w:rFonts w:asciiTheme="minorHAnsi" w:eastAsia="Arial" w:hAnsiTheme="minorHAnsi" w:cs="Arial"/>
          <w:sz w:val="24"/>
          <w:szCs w:val="24"/>
        </w:rPr>
        <w:sectPr w:rsidR="00D2499B" w:rsidRPr="000710BE">
          <w:type w:val="continuous"/>
          <w:pgSz w:w="11920" w:h="16860"/>
          <w:pgMar w:top="220" w:right="420" w:bottom="280" w:left="420" w:header="720" w:footer="720" w:gutter="0"/>
          <w:cols w:num="2" w:space="720" w:equalWidth="0">
            <w:col w:w="2024" w:space="530"/>
            <w:col w:w="8526"/>
          </w:cols>
        </w:sectPr>
      </w:pPr>
      <w:r w:rsidRPr="000710BE">
        <w:rPr>
          <w:rFonts w:asciiTheme="minorHAnsi" w:hAnsiTheme="minorHAnsi"/>
          <w:sz w:val="18"/>
          <w:szCs w:val="18"/>
        </w:rPr>
        <w:pict w14:anchorId="694ACFAA">
          <v:group id="_x0000_s1661" style="position:absolute;margin-left:148.7pt;margin-top:28.35pt;width:373.2pt;height:0;z-index:-1259;mso-position-horizontal-relative:page" coordorigin="2974,567" coordsize="7464,0">
            <v:shape id="_x0000_s1662" style="position:absolute;left:2974;top:567;width:7464;height:0" coordorigin="2974,567" coordsize="7464,0" path="m2974,567r7464,e" filled="f" strokeweight=".82208mm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i/>
          <w:sz w:val="24"/>
          <w:szCs w:val="24"/>
        </w:rPr>
        <w:t>ENT</w:t>
      </w:r>
      <w:r w:rsidRPr="000710BE">
        <w:rPr>
          <w:rFonts w:asciiTheme="minorHAnsi" w:eastAsia="Arial" w:hAnsiTheme="minorHAnsi" w:cs="Arial"/>
          <w:i/>
          <w:spacing w:val="-10"/>
          <w:sz w:val="24"/>
          <w:szCs w:val="24"/>
        </w:rPr>
        <w:t>R</w:t>
      </w:r>
      <w:r w:rsidRPr="000710BE">
        <w:rPr>
          <w:rFonts w:asciiTheme="minorHAnsi" w:eastAsia="Arial" w:hAnsiTheme="minorHAnsi" w:cs="Arial"/>
          <w:i/>
          <w:sz w:val="24"/>
          <w:szCs w:val="24"/>
        </w:rPr>
        <w:t>Y</w:t>
      </w:r>
      <w:r w:rsidRPr="000710BE">
        <w:rPr>
          <w:rFonts w:asciiTheme="minorHAnsi" w:eastAsia="Arial" w:hAnsiTheme="minorHAnsi" w:cs="Arial"/>
          <w:i/>
          <w:spacing w:val="6"/>
          <w:sz w:val="24"/>
          <w:szCs w:val="24"/>
        </w:rPr>
        <w:t xml:space="preserve"> </w:t>
      </w:r>
      <w:r w:rsidRPr="000710BE">
        <w:rPr>
          <w:rFonts w:asciiTheme="minorHAnsi" w:eastAsia="Arial" w:hAnsiTheme="minorHAnsi" w:cs="Arial"/>
          <w:i/>
          <w:sz w:val="24"/>
          <w:szCs w:val="24"/>
        </w:rPr>
        <w:t>LEVEL</w:t>
      </w:r>
      <w:r w:rsidRPr="000710BE">
        <w:rPr>
          <w:rFonts w:asciiTheme="minorHAnsi" w:eastAsia="Arial" w:hAnsiTheme="minorHAnsi" w:cs="Arial"/>
          <w:i/>
          <w:spacing w:val="7"/>
          <w:sz w:val="24"/>
          <w:szCs w:val="24"/>
        </w:rPr>
        <w:t xml:space="preserve"> </w:t>
      </w:r>
      <w:r w:rsidRPr="000710BE">
        <w:rPr>
          <w:rFonts w:asciiTheme="minorHAnsi" w:eastAsia="Arial" w:hAnsiTheme="minorHAnsi" w:cs="Arial"/>
          <w:i/>
          <w:sz w:val="24"/>
          <w:szCs w:val="24"/>
        </w:rPr>
        <w:t>TEACHER</w:t>
      </w:r>
      <w:r w:rsidRPr="000710BE">
        <w:rPr>
          <w:rFonts w:asciiTheme="minorHAnsi" w:eastAsia="Arial" w:hAnsiTheme="minorHAnsi" w:cs="Arial"/>
          <w:i/>
          <w:spacing w:val="8"/>
          <w:sz w:val="24"/>
          <w:szCs w:val="24"/>
        </w:rPr>
        <w:t xml:space="preserve"> </w:t>
      </w:r>
      <w:r w:rsidRPr="000710BE">
        <w:rPr>
          <w:rFonts w:asciiTheme="minorHAnsi" w:eastAsia="Arial" w:hAnsiTheme="minorHAnsi" w:cs="Arial"/>
          <w:i/>
          <w:sz w:val="24"/>
          <w:szCs w:val="24"/>
        </w:rPr>
        <w:t>R</w:t>
      </w:r>
      <w:r w:rsidRPr="000710BE">
        <w:rPr>
          <w:rFonts w:asciiTheme="minorHAnsi" w:eastAsia="Arial" w:hAnsiTheme="minorHAnsi" w:cs="Arial"/>
          <w:i/>
          <w:w w:val="101"/>
          <w:sz w:val="24"/>
          <w:szCs w:val="24"/>
        </w:rPr>
        <w:t>ES</w:t>
      </w:r>
      <w:r w:rsidRPr="000710BE">
        <w:rPr>
          <w:rFonts w:asciiTheme="minorHAnsi" w:eastAsia="Arial" w:hAnsiTheme="minorHAnsi" w:cs="Arial"/>
          <w:i/>
          <w:sz w:val="24"/>
          <w:szCs w:val="24"/>
        </w:rPr>
        <w:t>UM</w:t>
      </w:r>
      <w:r w:rsidRPr="000710BE">
        <w:rPr>
          <w:rFonts w:asciiTheme="minorHAnsi" w:eastAsia="Arial" w:hAnsiTheme="minorHAnsi" w:cs="Arial"/>
          <w:i/>
          <w:w w:val="101"/>
          <w:sz w:val="24"/>
          <w:szCs w:val="24"/>
        </w:rPr>
        <w:t>E</w:t>
      </w:r>
    </w:p>
    <w:p w14:paraId="58022FDB" w14:textId="77777777" w:rsidR="00D2499B" w:rsidRPr="000710BE" w:rsidRDefault="004608D0">
      <w:pPr>
        <w:spacing w:before="10" w:line="380" w:lineRule="atLeast"/>
        <w:ind w:left="320" w:right="48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Panel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erviews </w:t>
      </w:r>
      <w:r w:rsidRPr="000710BE">
        <w:rPr>
          <w:rFonts w:asciiTheme="minorHAnsi" w:eastAsia="Arial" w:hAnsiTheme="minorHAnsi" w:cs="Arial"/>
          <w:sz w:val="18"/>
          <w:szCs w:val="18"/>
        </w:rPr>
        <w:t>Group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erviews </w:t>
      </w:r>
      <w:r w:rsidRPr="000710BE">
        <w:rPr>
          <w:rFonts w:asciiTheme="minorHAnsi" w:eastAsia="Arial" w:hAnsiTheme="minorHAnsi" w:cs="Arial"/>
          <w:sz w:val="18"/>
          <w:szCs w:val="18"/>
        </w:rPr>
        <w:t>Phone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erviews </w:t>
      </w:r>
      <w:r w:rsidRPr="000710BE">
        <w:rPr>
          <w:rFonts w:asciiTheme="minorHAnsi" w:eastAsia="Arial" w:hAnsiTheme="minorHAnsi" w:cs="Arial"/>
          <w:sz w:val="18"/>
          <w:szCs w:val="18"/>
        </w:rPr>
        <w:t>Skype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erviews </w:t>
      </w:r>
      <w:r w:rsidRPr="000710BE">
        <w:rPr>
          <w:rFonts w:asciiTheme="minorHAnsi" w:eastAsia="Arial" w:hAnsiTheme="minorHAnsi" w:cs="Arial"/>
          <w:sz w:val="18"/>
          <w:szCs w:val="18"/>
        </w:rPr>
        <w:t>Second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erviews</w:t>
      </w:r>
    </w:p>
    <w:p w14:paraId="66F2CF67" w14:textId="77777777" w:rsidR="00D2499B" w:rsidRPr="000710BE" w:rsidRDefault="00D2499B">
      <w:pPr>
        <w:spacing w:before="4" w:line="100" w:lineRule="exact"/>
        <w:rPr>
          <w:rFonts w:asciiTheme="minorHAnsi" w:hAnsiTheme="minorHAnsi"/>
          <w:sz w:val="8"/>
          <w:szCs w:val="8"/>
        </w:rPr>
      </w:pPr>
    </w:p>
    <w:p w14:paraId="0C0BA360" w14:textId="77777777" w:rsidR="00D2499B" w:rsidRPr="000710BE" w:rsidRDefault="004608D0">
      <w:pPr>
        <w:ind w:left="433" w:right="161"/>
        <w:jc w:val="center"/>
        <w:rPr>
          <w:rFonts w:asciiTheme="minorHAnsi" w:hAnsiTheme="minorHAnsi"/>
          <w:sz w:val="16"/>
          <w:szCs w:val="16"/>
        </w:rPr>
      </w:pPr>
      <w:r w:rsidRPr="000710BE">
        <w:rPr>
          <w:rFonts w:asciiTheme="minorHAnsi" w:hAnsiTheme="minorHAnsi"/>
          <w:b/>
          <w:color w:val="0A3342"/>
          <w:sz w:val="16"/>
          <w:szCs w:val="16"/>
        </w:rPr>
        <w:t>Interview</w:t>
      </w:r>
      <w:r w:rsidRPr="000710BE">
        <w:rPr>
          <w:rFonts w:asciiTheme="minorHAnsi" w:hAnsiTheme="minorHAnsi"/>
          <w:b/>
          <w:color w:val="0A3342"/>
          <w:spacing w:val="-7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>Guides</w:t>
      </w:r>
    </w:p>
    <w:p w14:paraId="35873E24" w14:textId="77777777" w:rsidR="00D2499B" w:rsidRPr="000710BE" w:rsidRDefault="00D2499B">
      <w:pPr>
        <w:spacing w:before="10" w:line="100" w:lineRule="exact"/>
        <w:rPr>
          <w:rFonts w:asciiTheme="minorHAnsi" w:hAnsiTheme="minorHAnsi"/>
          <w:sz w:val="8"/>
          <w:szCs w:val="8"/>
        </w:rPr>
      </w:pPr>
    </w:p>
    <w:p w14:paraId="2067C19F" w14:textId="77777777" w:rsidR="00D2499B" w:rsidRPr="000710BE" w:rsidRDefault="004608D0">
      <w:pPr>
        <w:ind w:left="238" w:right="-34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Job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Interview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Guide</w:t>
      </w:r>
    </w:p>
    <w:p w14:paraId="477BC2BC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4"/>
          <w:szCs w:val="14"/>
        </w:rPr>
      </w:pPr>
    </w:p>
    <w:p w14:paraId="71EA7532" w14:textId="77777777" w:rsidR="00D2499B" w:rsidRPr="000710BE" w:rsidRDefault="004608D0">
      <w:pPr>
        <w:ind w:left="297" w:right="25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Manager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erview</w:t>
      </w:r>
    </w:p>
    <w:p w14:paraId="4A9EE345" w14:textId="77777777" w:rsidR="00D2499B" w:rsidRPr="000710BE" w:rsidRDefault="004608D0">
      <w:pPr>
        <w:spacing w:line="200" w:lineRule="exact"/>
        <w:rPr>
          <w:rFonts w:asciiTheme="minorHAnsi" w:hAnsiTheme="minorHAnsi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br w:type="column"/>
      </w:r>
    </w:p>
    <w:p w14:paraId="4C819B51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33056AF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07A2C67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A062111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82F651E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D46DE80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2D2D3F4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D1A106D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BF52F2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81F4AFB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38C483E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7BC29D2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89D3913" w14:textId="77777777" w:rsidR="00D2499B" w:rsidRPr="000710BE" w:rsidRDefault="00D2499B">
      <w:pPr>
        <w:spacing w:before="18" w:line="200" w:lineRule="exact"/>
        <w:rPr>
          <w:rFonts w:asciiTheme="minorHAnsi" w:hAnsiTheme="minorHAnsi"/>
          <w:sz w:val="18"/>
          <w:szCs w:val="18"/>
        </w:rPr>
      </w:pPr>
    </w:p>
    <w:p w14:paraId="72A37B4B" w14:textId="77777777" w:rsidR="00D2499B" w:rsidRPr="000710BE" w:rsidRDefault="004608D0">
      <w:pPr>
        <w:spacing w:line="200" w:lineRule="exact"/>
        <w:ind w:right="-49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760D8D1D">
          <v:group id="_x0000_s1659" style="position:absolute;margin-left:148.7pt;margin-top:-34.6pt;width:373.2pt;height:0;z-index:-1258;mso-position-horizontal-relative:page" coordorigin="2974,-692" coordsize="7464,0">
            <v:shape id="_x0000_s1660" style="position:absolute;left:2974;top:-692;width:7464;height:0" coordorigin="2974,-692" coordsize="7464,0" path="m2974,-692r7464,e" filled="f" strokecolor="gray" strokeweight=".82208mm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i/>
          <w:w w:val="101"/>
          <w:position w:val="-1"/>
          <w:sz w:val="18"/>
          <w:szCs w:val="18"/>
        </w:rPr>
        <w:t>Example</w:t>
      </w:r>
      <w:r w:rsidRPr="000710BE">
        <w:rPr>
          <w:rFonts w:asciiTheme="minorHAnsi" w:eastAsia="Arial" w:hAnsiTheme="minorHAnsi" w:cs="Arial"/>
          <w:i/>
          <w:w w:val="102"/>
          <w:position w:val="-1"/>
          <w:sz w:val="18"/>
          <w:szCs w:val="18"/>
        </w:rPr>
        <w:t>:</w:t>
      </w:r>
    </w:p>
    <w:p w14:paraId="04BDF3F2" w14:textId="77777777" w:rsidR="00D2499B" w:rsidRPr="000710BE" w:rsidRDefault="004608D0">
      <w:pPr>
        <w:spacing w:before="14" w:line="280" w:lineRule="exact"/>
        <w:rPr>
          <w:rFonts w:asciiTheme="minorHAnsi" w:hAnsiTheme="minorHAnsi"/>
          <w:sz w:val="24"/>
          <w:szCs w:val="24"/>
        </w:rPr>
      </w:pPr>
      <w:r w:rsidRPr="000710BE">
        <w:rPr>
          <w:rFonts w:asciiTheme="minorHAnsi" w:hAnsiTheme="minorHAnsi"/>
          <w:sz w:val="18"/>
          <w:szCs w:val="18"/>
        </w:rPr>
        <w:br w:type="column"/>
      </w:r>
    </w:p>
    <w:p w14:paraId="06443C98" w14:textId="77777777" w:rsidR="00D2499B" w:rsidRPr="000710BE" w:rsidRDefault="004608D0">
      <w:pPr>
        <w:spacing w:line="452" w:lineRule="auto"/>
        <w:ind w:left="-19" w:right="3659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b/>
          <w:sz w:val="24"/>
          <w:szCs w:val="24"/>
        </w:rPr>
        <w:t>YOUR</w:t>
      </w:r>
      <w:r w:rsidRPr="000710BE">
        <w:rPr>
          <w:rFonts w:asciiTheme="minorHAnsi" w:eastAsia="Arial" w:hAnsiTheme="minorHAnsi" w:cs="Arial"/>
          <w:b/>
          <w:spacing w:val="8"/>
          <w:sz w:val="24"/>
          <w:szCs w:val="24"/>
        </w:rPr>
        <w:t xml:space="preserve"> </w:t>
      </w:r>
      <w:r w:rsidRPr="000710BE">
        <w:rPr>
          <w:rFonts w:asciiTheme="minorHAnsi" w:eastAsia="Arial" w:hAnsiTheme="minorHAnsi" w:cs="Arial"/>
          <w:b/>
          <w:sz w:val="24"/>
          <w:szCs w:val="24"/>
        </w:rPr>
        <w:t>FULL</w:t>
      </w:r>
      <w:r w:rsidRPr="000710BE">
        <w:rPr>
          <w:rFonts w:asciiTheme="minorHAnsi" w:eastAsia="Arial" w:hAnsiTheme="minorHAnsi" w:cs="Arial"/>
          <w:b/>
          <w:spacing w:val="7"/>
          <w:sz w:val="24"/>
          <w:szCs w:val="24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  <w:sz w:val="24"/>
          <w:szCs w:val="24"/>
        </w:rPr>
        <w:t xml:space="preserve">NAME </w:t>
      </w:r>
      <w:r w:rsidRPr="000710BE">
        <w:rPr>
          <w:rFonts w:asciiTheme="minorHAnsi" w:eastAsia="Arial" w:hAnsiTheme="minorHAnsi" w:cs="Arial"/>
          <w:spacing w:val="-18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sz w:val="18"/>
          <w:szCs w:val="18"/>
        </w:rPr>
        <w:t>our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mailing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address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pacing w:val="-18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sz w:val="18"/>
          <w:szCs w:val="18"/>
        </w:rPr>
        <w:t>our</w:t>
      </w:r>
      <w:r w:rsidRPr="000710BE">
        <w:rPr>
          <w:rFonts w:asciiTheme="minorHAnsi" w:eastAsia="Arial" w:hAnsiTheme="minorHAnsi" w:cs="Arial"/>
          <w:spacing w:val="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phone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numbers</w:t>
      </w:r>
    </w:p>
    <w:p w14:paraId="02D5571C" w14:textId="77777777" w:rsidR="00D2499B" w:rsidRPr="000710BE" w:rsidRDefault="004608D0">
      <w:pPr>
        <w:spacing w:before="24"/>
        <w:ind w:left="272" w:right="3951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pacing w:val="-18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sz w:val="18"/>
          <w:szCs w:val="18"/>
        </w:rPr>
        <w:t>our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email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address</w:t>
      </w:r>
    </w:p>
    <w:p w14:paraId="4D7B7003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3850EB1" w14:textId="77777777" w:rsidR="00D2499B" w:rsidRPr="000710BE" w:rsidRDefault="00D2499B">
      <w:pPr>
        <w:spacing w:before="7" w:line="260" w:lineRule="exact"/>
        <w:rPr>
          <w:rFonts w:asciiTheme="minorHAnsi" w:hAnsiTheme="minorHAnsi"/>
          <w:sz w:val="24"/>
          <w:szCs w:val="24"/>
        </w:rPr>
      </w:pPr>
    </w:p>
    <w:p w14:paraId="7291607C" w14:textId="77777777" w:rsidR="00D2499B" w:rsidRPr="000710BE" w:rsidRDefault="004608D0">
      <w:pPr>
        <w:ind w:left="591" w:right="4270"/>
        <w:jc w:val="center"/>
        <w:rPr>
          <w:rFonts w:asciiTheme="minorHAnsi" w:eastAsia="Arial" w:hAnsiTheme="minorHAnsi" w:cs="Arial"/>
        </w:rPr>
        <w:sectPr w:rsidR="00D2499B" w:rsidRPr="000710BE">
          <w:type w:val="continuous"/>
          <w:pgSz w:w="11920" w:h="16860"/>
          <w:pgMar w:top="220" w:right="420" w:bottom="280" w:left="420" w:header="720" w:footer="720" w:gutter="0"/>
          <w:cols w:num="3" w:space="720" w:equalWidth="0">
            <w:col w:w="1981" w:space="573"/>
            <w:col w:w="806" w:space="1781"/>
            <w:col w:w="5939"/>
          </w:cols>
        </w:sectPr>
      </w:pPr>
      <w:r w:rsidRPr="000710BE">
        <w:rPr>
          <w:rFonts w:asciiTheme="minorHAnsi" w:eastAsia="Arial" w:hAnsiTheme="minorHAnsi" w:cs="Arial"/>
          <w:b/>
          <w:w w:val="101"/>
        </w:rPr>
        <w:t>Objective</w:t>
      </w:r>
    </w:p>
    <w:p w14:paraId="4E2F5A20" w14:textId="77777777" w:rsidR="00D2499B" w:rsidRPr="000710BE" w:rsidRDefault="004608D0">
      <w:pPr>
        <w:spacing w:before="97" w:line="424" w:lineRule="auto"/>
        <w:ind w:left="218" w:right="-16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00EB8202">
          <v:group id="_x0000_s1657" style="position:absolute;left:0;text-align:left;margin-left:29pt;margin-top:799.95pt;width:96.65pt;height:43.05pt;z-index:-1252;mso-position-horizontal-relative:page;mso-position-vertical-relative:page" coordorigin="580,15999" coordsize="1933,861">
            <v:shape id="_x0000_s1658" style="position:absolute;left:580;top:15999;width:1933;height:861" coordorigin="580,15999" coordsize="1933,861" path="m580,15999r1933,l2513,16860r-1933,l580,15999xe" stroked="f">
              <v:path arrowok="t"/>
            </v:shape>
            <w10:wrap anchorx="page" anchory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65E72C90">
          <v:shapetype id="_x0000_t202" coordsize="21600,21600" o:spt="202" path="m,l,21600r21600,l21600,xe">
            <v:stroke joinstyle="miter"/>
            <v:path gradientshapeok="t" o:connecttype="rect"/>
          </v:shapetype>
          <v:shape id="_x0000_s1656" type="#_x0000_t202" style="position:absolute;left:0;text-align:left;margin-left:26pt;margin-top:127.15pt;width:99.85pt;height:715.85pt;z-index:-1260;mso-position-horizontal-relative:page;mso-position-vertical-relative:page" filled="f" stroked="f">
            <v:textbox inset="0,0,0,0">
              <w:txbxContent>
                <w:p w14:paraId="201FA1DE" w14:textId="77777777" w:rsidR="00D2499B" w:rsidRDefault="00D2499B">
                  <w:pPr>
                    <w:spacing w:line="200" w:lineRule="exact"/>
                  </w:pPr>
                </w:p>
                <w:p w14:paraId="7891933E" w14:textId="77777777" w:rsidR="00D2499B" w:rsidRDefault="00D2499B">
                  <w:pPr>
                    <w:spacing w:line="200" w:lineRule="exact"/>
                  </w:pPr>
                </w:p>
                <w:p w14:paraId="03CAB5D0" w14:textId="77777777" w:rsidR="00D2499B" w:rsidRDefault="00D2499B">
                  <w:pPr>
                    <w:spacing w:line="200" w:lineRule="exact"/>
                  </w:pPr>
                </w:p>
                <w:p w14:paraId="12ADA73C" w14:textId="77777777" w:rsidR="00D2499B" w:rsidRDefault="00D2499B">
                  <w:pPr>
                    <w:spacing w:line="200" w:lineRule="exact"/>
                  </w:pPr>
                </w:p>
                <w:p w14:paraId="2AF564E4" w14:textId="77777777" w:rsidR="00D2499B" w:rsidRDefault="00D2499B">
                  <w:pPr>
                    <w:spacing w:line="200" w:lineRule="exact"/>
                  </w:pPr>
                </w:p>
                <w:p w14:paraId="232C4C3B" w14:textId="77777777" w:rsidR="00D2499B" w:rsidRDefault="00D2499B">
                  <w:pPr>
                    <w:spacing w:line="200" w:lineRule="exact"/>
                  </w:pPr>
                </w:p>
                <w:p w14:paraId="75753F42" w14:textId="77777777" w:rsidR="00D2499B" w:rsidRDefault="00D2499B">
                  <w:pPr>
                    <w:spacing w:line="200" w:lineRule="exact"/>
                  </w:pPr>
                </w:p>
                <w:p w14:paraId="2E08C049" w14:textId="77777777" w:rsidR="00D2499B" w:rsidRDefault="00D2499B">
                  <w:pPr>
                    <w:spacing w:line="200" w:lineRule="exact"/>
                  </w:pPr>
                </w:p>
                <w:p w14:paraId="20C58D5C" w14:textId="77777777" w:rsidR="00D2499B" w:rsidRDefault="00D2499B">
                  <w:pPr>
                    <w:spacing w:line="200" w:lineRule="exact"/>
                  </w:pPr>
                </w:p>
                <w:p w14:paraId="55CCB7EB" w14:textId="77777777" w:rsidR="00D2499B" w:rsidRDefault="00D2499B">
                  <w:pPr>
                    <w:spacing w:line="200" w:lineRule="exact"/>
                  </w:pPr>
                </w:p>
                <w:p w14:paraId="29B8A6BD" w14:textId="77777777" w:rsidR="00D2499B" w:rsidRDefault="00D2499B">
                  <w:pPr>
                    <w:spacing w:line="200" w:lineRule="exact"/>
                  </w:pPr>
                </w:p>
                <w:p w14:paraId="2BE15782" w14:textId="77777777" w:rsidR="00D2499B" w:rsidRDefault="00D2499B">
                  <w:pPr>
                    <w:spacing w:line="200" w:lineRule="exact"/>
                  </w:pPr>
                </w:p>
                <w:p w14:paraId="7EE6EE90" w14:textId="77777777" w:rsidR="00D2499B" w:rsidRDefault="00D2499B">
                  <w:pPr>
                    <w:spacing w:line="200" w:lineRule="exact"/>
                  </w:pPr>
                </w:p>
                <w:p w14:paraId="7C5B106E" w14:textId="77777777" w:rsidR="00D2499B" w:rsidRDefault="00D2499B">
                  <w:pPr>
                    <w:spacing w:line="200" w:lineRule="exact"/>
                  </w:pPr>
                </w:p>
                <w:p w14:paraId="4C92518F" w14:textId="77777777" w:rsidR="00D2499B" w:rsidRDefault="00D2499B">
                  <w:pPr>
                    <w:spacing w:line="200" w:lineRule="exact"/>
                  </w:pPr>
                </w:p>
                <w:p w14:paraId="244FAFB2" w14:textId="77777777" w:rsidR="00D2499B" w:rsidRDefault="00D2499B">
                  <w:pPr>
                    <w:spacing w:line="200" w:lineRule="exact"/>
                  </w:pPr>
                </w:p>
                <w:p w14:paraId="201403DA" w14:textId="77777777" w:rsidR="00D2499B" w:rsidRDefault="00D2499B">
                  <w:pPr>
                    <w:spacing w:line="200" w:lineRule="exact"/>
                  </w:pPr>
                </w:p>
                <w:p w14:paraId="3AE480E9" w14:textId="77777777" w:rsidR="00D2499B" w:rsidRDefault="00D2499B">
                  <w:pPr>
                    <w:spacing w:line="200" w:lineRule="exact"/>
                  </w:pPr>
                </w:p>
                <w:p w14:paraId="6B3245C1" w14:textId="77777777" w:rsidR="00D2499B" w:rsidRDefault="00D2499B">
                  <w:pPr>
                    <w:spacing w:line="200" w:lineRule="exact"/>
                  </w:pPr>
                </w:p>
                <w:p w14:paraId="02AAF886" w14:textId="77777777" w:rsidR="00D2499B" w:rsidRDefault="00D2499B">
                  <w:pPr>
                    <w:spacing w:line="200" w:lineRule="exact"/>
                  </w:pPr>
                </w:p>
                <w:p w14:paraId="740CE672" w14:textId="77777777" w:rsidR="00D2499B" w:rsidRDefault="00D2499B">
                  <w:pPr>
                    <w:spacing w:line="200" w:lineRule="exact"/>
                  </w:pPr>
                </w:p>
                <w:p w14:paraId="2DF1A558" w14:textId="77777777" w:rsidR="00D2499B" w:rsidRDefault="00D2499B">
                  <w:pPr>
                    <w:spacing w:line="200" w:lineRule="exact"/>
                  </w:pPr>
                </w:p>
                <w:p w14:paraId="2A60EA2D" w14:textId="77777777" w:rsidR="00D2499B" w:rsidRDefault="00D2499B">
                  <w:pPr>
                    <w:spacing w:line="200" w:lineRule="exact"/>
                  </w:pPr>
                </w:p>
                <w:p w14:paraId="63048594" w14:textId="77777777" w:rsidR="00D2499B" w:rsidRDefault="00D2499B">
                  <w:pPr>
                    <w:spacing w:line="200" w:lineRule="exact"/>
                  </w:pPr>
                </w:p>
                <w:p w14:paraId="3F8578AD" w14:textId="77777777" w:rsidR="00D2499B" w:rsidRDefault="00D2499B">
                  <w:pPr>
                    <w:spacing w:line="200" w:lineRule="exact"/>
                  </w:pPr>
                </w:p>
                <w:p w14:paraId="7E734CA0" w14:textId="77777777" w:rsidR="00D2499B" w:rsidRDefault="00D2499B">
                  <w:pPr>
                    <w:spacing w:line="200" w:lineRule="exact"/>
                  </w:pPr>
                </w:p>
                <w:p w14:paraId="284F96C7" w14:textId="77777777" w:rsidR="00D2499B" w:rsidRDefault="00D2499B">
                  <w:pPr>
                    <w:spacing w:line="200" w:lineRule="exact"/>
                  </w:pPr>
                </w:p>
                <w:p w14:paraId="1058257D" w14:textId="77777777" w:rsidR="00D2499B" w:rsidRDefault="00D2499B">
                  <w:pPr>
                    <w:spacing w:line="200" w:lineRule="exact"/>
                  </w:pPr>
                </w:p>
                <w:p w14:paraId="20A2F40B" w14:textId="77777777" w:rsidR="00D2499B" w:rsidRDefault="00D2499B">
                  <w:pPr>
                    <w:spacing w:line="200" w:lineRule="exact"/>
                  </w:pPr>
                </w:p>
                <w:p w14:paraId="2679165A" w14:textId="77777777" w:rsidR="00D2499B" w:rsidRDefault="00D2499B">
                  <w:pPr>
                    <w:spacing w:line="200" w:lineRule="exact"/>
                  </w:pPr>
                </w:p>
                <w:p w14:paraId="0E5B31B2" w14:textId="77777777" w:rsidR="00D2499B" w:rsidRDefault="00D2499B">
                  <w:pPr>
                    <w:spacing w:line="200" w:lineRule="exact"/>
                  </w:pPr>
                </w:p>
                <w:p w14:paraId="5B8E3994" w14:textId="77777777" w:rsidR="00D2499B" w:rsidRDefault="00D2499B">
                  <w:pPr>
                    <w:spacing w:line="200" w:lineRule="exact"/>
                  </w:pPr>
                </w:p>
                <w:p w14:paraId="7A43BA47" w14:textId="77777777" w:rsidR="00D2499B" w:rsidRDefault="00D2499B">
                  <w:pPr>
                    <w:spacing w:line="200" w:lineRule="exact"/>
                  </w:pPr>
                </w:p>
                <w:p w14:paraId="134E3BFE" w14:textId="77777777" w:rsidR="00D2499B" w:rsidRDefault="00D2499B">
                  <w:pPr>
                    <w:spacing w:line="200" w:lineRule="exact"/>
                  </w:pPr>
                </w:p>
                <w:p w14:paraId="3B603F0A" w14:textId="77777777" w:rsidR="00D2499B" w:rsidRDefault="00D2499B">
                  <w:pPr>
                    <w:spacing w:line="200" w:lineRule="exact"/>
                  </w:pPr>
                </w:p>
                <w:p w14:paraId="765F2C36" w14:textId="77777777" w:rsidR="00D2499B" w:rsidRDefault="00D2499B">
                  <w:pPr>
                    <w:spacing w:line="200" w:lineRule="exact"/>
                  </w:pPr>
                </w:p>
                <w:p w14:paraId="3C2FFBB1" w14:textId="77777777" w:rsidR="00D2499B" w:rsidRDefault="00D2499B">
                  <w:pPr>
                    <w:spacing w:line="200" w:lineRule="exact"/>
                  </w:pPr>
                </w:p>
                <w:p w14:paraId="17D79AAE" w14:textId="77777777" w:rsidR="00D2499B" w:rsidRDefault="00D2499B">
                  <w:pPr>
                    <w:spacing w:line="200" w:lineRule="exact"/>
                  </w:pPr>
                </w:p>
                <w:p w14:paraId="4555D5D5" w14:textId="77777777" w:rsidR="00D2499B" w:rsidRDefault="00D2499B">
                  <w:pPr>
                    <w:spacing w:line="200" w:lineRule="exact"/>
                  </w:pPr>
                </w:p>
                <w:p w14:paraId="08F9374E" w14:textId="77777777" w:rsidR="00D2499B" w:rsidRDefault="00D2499B">
                  <w:pPr>
                    <w:spacing w:line="200" w:lineRule="exact"/>
                  </w:pPr>
                </w:p>
                <w:p w14:paraId="5BCB6687" w14:textId="77777777" w:rsidR="00D2499B" w:rsidRDefault="00D2499B">
                  <w:pPr>
                    <w:spacing w:line="200" w:lineRule="exact"/>
                  </w:pPr>
                </w:p>
                <w:p w14:paraId="252935EA" w14:textId="77777777" w:rsidR="00D2499B" w:rsidRDefault="00D2499B">
                  <w:pPr>
                    <w:spacing w:line="200" w:lineRule="exact"/>
                  </w:pPr>
                </w:p>
                <w:p w14:paraId="390628ED" w14:textId="77777777" w:rsidR="00D2499B" w:rsidRDefault="00D2499B">
                  <w:pPr>
                    <w:spacing w:line="200" w:lineRule="exact"/>
                  </w:pPr>
                </w:p>
                <w:p w14:paraId="3C5CDA8C" w14:textId="77777777" w:rsidR="00D2499B" w:rsidRDefault="00D2499B">
                  <w:pPr>
                    <w:spacing w:line="200" w:lineRule="exact"/>
                  </w:pPr>
                </w:p>
                <w:p w14:paraId="51390D84" w14:textId="77777777" w:rsidR="00D2499B" w:rsidRDefault="00D2499B">
                  <w:pPr>
                    <w:spacing w:line="200" w:lineRule="exact"/>
                  </w:pPr>
                </w:p>
                <w:p w14:paraId="14C866EF" w14:textId="77777777" w:rsidR="00D2499B" w:rsidRDefault="00D2499B">
                  <w:pPr>
                    <w:spacing w:line="200" w:lineRule="exact"/>
                  </w:pPr>
                </w:p>
                <w:p w14:paraId="67219A77" w14:textId="77777777" w:rsidR="00D2499B" w:rsidRDefault="00D2499B">
                  <w:pPr>
                    <w:spacing w:line="200" w:lineRule="exact"/>
                  </w:pPr>
                </w:p>
                <w:p w14:paraId="0F2FB78D" w14:textId="77777777" w:rsidR="00D2499B" w:rsidRDefault="00D2499B">
                  <w:pPr>
                    <w:spacing w:line="200" w:lineRule="exact"/>
                  </w:pPr>
                </w:p>
                <w:p w14:paraId="34A15A6A" w14:textId="77777777" w:rsidR="00D2499B" w:rsidRDefault="00D2499B">
                  <w:pPr>
                    <w:spacing w:line="200" w:lineRule="exact"/>
                  </w:pPr>
                </w:p>
                <w:p w14:paraId="2D166535" w14:textId="77777777" w:rsidR="00D2499B" w:rsidRDefault="00D2499B">
                  <w:pPr>
                    <w:spacing w:line="200" w:lineRule="exact"/>
                  </w:pPr>
                </w:p>
                <w:p w14:paraId="4F356DC8" w14:textId="77777777" w:rsidR="00D2499B" w:rsidRDefault="00D2499B">
                  <w:pPr>
                    <w:spacing w:line="200" w:lineRule="exact"/>
                  </w:pPr>
                </w:p>
                <w:p w14:paraId="4FC16F17" w14:textId="77777777" w:rsidR="00D2499B" w:rsidRDefault="00D2499B">
                  <w:pPr>
                    <w:spacing w:line="200" w:lineRule="exact"/>
                  </w:pPr>
                </w:p>
                <w:p w14:paraId="4ACFB29A" w14:textId="77777777" w:rsidR="00D2499B" w:rsidRDefault="00D2499B">
                  <w:pPr>
                    <w:spacing w:line="200" w:lineRule="exact"/>
                  </w:pPr>
                </w:p>
                <w:p w14:paraId="1D039158" w14:textId="77777777" w:rsidR="00D2499B" w:rsidRDefault="00D2499B">
                  <w:pPr>
                    <w:spacing w:line="200" w:lineRule="exact"/>
                  </w:pPr>
                </w:p>
                <w:p w14:paraId="2CEB96D1" w14:textId="77777777" w:rsidR="00D2499B" w:rsidRDefault="00D2499B">
                  <w:pPr>
                    <w:spacing w:line="200" w:lineRule="exact"/>
                  </w:pPr>
                </w:p>
                <w:p w14:paraId="65058C17" w14:textId="77777777" w:rsidR="00D2499B" w:rsidRDefault="00D2499B">
                  <w:pPr>
                    <w:spacing w:line="200" w:lineRule="exact"/>
                  </w:pPr>
                </w:p>
                <w:p w14:paraId="20DC4917" w14:textId="77777777" w:rsidR="00D2499B" w:rsidRDefault="00D2499B">
                  <w:pPr>
                    <w:spacing w:line="200" w:lineRule="exact"/>
                  </w:pPr>
                </w:p>
                <w:p w14:paraId="3DECBF10" w14:textId="77777777" w:rsidR="00D2499B" w:rsidRDefault="00D2499B">
                  <w:pPr>
                    <w:spacing w:line="200" w:lineRule="exact"/>
                  </w:pPr>
                </w:p>
                <w:p w14:paraId="3E6A9C22" w14:textId="77777777" w:rsidR="00D2499B" w:rsidRDefault="00D2499B">
                  <w:pPr>
                    <w:spacing w:line="200" w:lineRule="exact"/>
                  </w:pPr>
                </w:p>
                <w:p w14:paraId="1AF49D98" w14:textId="77777777" w:rsidR="00D2499B" w:rsidRDefault="00D2499B">
                  <w:pPr>
                    <w:spacing w:line="200" w:lineRule="exact"/>
                  </w:pPr>
                </w:p>
                <w:p w14:paraId="354E9082" w14:textId="77777777" w:rsidR="00D2499B" w:rsidRDefault="00D2499B">
                  <w:pPr>
                    <w:spacing w:line="200" w:lineRule="exact"/>
                  </w:pPr>
                </w:p>
                <w:p w14:paraId="220A9F39" w14:textId="77777777" w:rsidR="00D2499B" w:rsidRDefault="00D2499B">
                  <w:pPr>
                    <w:spacing w:line="200" w:lineRule="exact"/>
                  </w:pPr>
                </w:p>
                <w:p w14:paraId="0C8B18F0" w14:textId="77777777" w:rsidR="00D2499B" w:rsidRDefault="00D2499B">
                  <w:pPr>
                    <w:spacing w:line="200" w:lineRule="exact"/>
                  </w:pPr>
                </w:p>
                <w:p w14:paraId="4F4870C0" w14:textId="77777777" w:rsidR="00D2499B" w:rsidRDefault="00D2499B">
                  <w:pPr>
                    <w:spacing w:line="200" w:lineRule="exact"/>
                  </w:pPr>
                </w:p>
                <w:p w14:paraId="291A4D1E" w14:textId="77777777" w:rsidR="00D2499B" w:rsidRDefault="00D2499B">
                  <w:pPr>
                    <w:spacing w:line="200" w:lineRule="exact"/>
                  </w:pPr>
                </w:p>
                <w:p w14:paraId="710D49CB" w14:textId="77777777" w:rsidR="00D2499B" w:rsidRDefault="00D2499B">
                  <w:pPr>
                    <w:spacing w:line="200" w:lineRule="exact"/>
                  </w:pPr>
                </w:p>
                <w:p w14:paraId="25D4DF0B" w14:textId="77777777" w:rsidR="00D2499B" w:rsidRDefault="00D2499B">
                  <w:pPr>
                    <w:spacing w:line="200" w:lineRule="exact"/>
                  </w:pPr>
                </w:p>
                <w:p w14:paraId="727D6ADB" w14:textId="77777777" w:rsidR="00D2499B" w:rsidRDefault="00D2499B">
                  <w:pPr>
                    <w:spacing w:line="200" w:lineRule="exact"/>
                  </w:pPr>
                </w:p>
                <w:p w14:paraId="507946CC" w14:textId="77777777" w:rsidR="00D2499B" w:rsidRDefault="00D2499B">
                  <w:pPr>
                    <w:spacing w:before="9" w:line="220" w:lineRule="exact"/>
                    <w:rPr>
                      <w:sz w:val="22"/>
                      <w:szCs w:val="22"/>
                    </w:rPr>
                  </w:pPr>
                </w:p>
                <w:p w14:paraId="579DE809" w14:textId="77777777" w:rsidR="00D2499B" w:rsidRDefault="004608D0">
                  <w:pPr>
                    <w:ind w:right="-44"/>
                    <w:rPr>
                      <w:rFonts w:ascii="Gill Sans MT" w:eastAsia="Gill Sans MT" w:hAnsi="Gill Sans MT" w:cs="Gill Sans MT"/>
                      <w:sz w:val="16"/>
                      <w:szCs w:val="16"/>
                    </w:rPr>
                  </w:pPr>
                  <w:hyperlink r:id="rId9"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h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tt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Gill Sans MT" w:eastAsia="Gill Sans MT" w:hAnsi="Gill Sans MT" w:cs="Gill Sans MT"/>
                        <w:w w:val="153"/>
                        <w:sz w:val="16"/>
                        <w:szCs w:val="16"/>
                      </w:rPr>
                      <w:t>:</w:t>
                    </w:r>
                    <w:r>
                      <w:rPr>
                        <w:rFonts w:ascii="Gill Sans MT" w:eastAsia="Gill Sans MT" w:hAnsi="Gill Sans MT" w:cs="Gill Sans MT"/>
                        <w:w w:val="120"/>
                        <w:sz w:val="16"/>
                        <w:szCs w:val="16"/>
                      </w:rPr>
                      <w:t>//</w:t>
                    </w:r>
                    <w:r>
                      <w:rPr>
                        <w:rFonts w:ascii="Gill Sans MT" w:eastAsia="Gill Sans MT" w:hAnsi="Gill Sans MT" w:cs="Gill Sans MT"/>
                        <w:w w:val="113"/>
                        <w:sz w:val="16"/>
                        <w:szCs w:val="16"/>
                      </w:rPr>
                      <w:t>ww</w:t>
                    </w:r>
                    <w:r>
                      <w:rPr>
                        <w:rFonts w:ascii="Gill Sans MT" w:eastAsia="Gill Sans MT" w:hAnsi="Gill Sans MT" w:cs="Gill Sans MT"/>
                        <w:spacing w:val="-15"/>
                        <w:w w:val="113"/>
                        <w:sz w:val="16"/>
                        <w:szCs w:val="16"/>
                      </w:rPr>
                      <w:t>w</w:t>
                    </w:r>
                    <w:r>
                      <w:rPr>
                        <w:rFonts w:ascii="Gill Sans MT" w:eastAsia="Gill Sans MT" w:hAnsi="Gill Sans MT" w:cs="Gill Sans MT"/>
                        <w:w w:val="145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b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j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b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in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04"/>
                        <w:sz w:val="16"/>
                        <w:szCs w:val="16"/>
                      </w:rPr>
                      <w:t>r</w:t>
                    </w:r>
                  </w:hyperlink>
                </w:p>
              </w:txbxContent>
            </v:textbox>
            <w10:wrap anchorx="page" anchory="page"/>
          </v:shape>
        </w:pict>
      </w:r>
      <w:r w:rsidRPr="000710BE">
        <w:rPr>
          <w:rFonts w:asciiTheme="minorHAnsi" w:hAnsiTheme="minorHAnsi"/>
          <w:sz w:val="18"/>
          <w:szCs w:val="18"/>
        </w:rPr>
        <w:pict w14:anchorId="70A58619">
          <v:group id="_x0000_s1654" style="position:absolute;left:0;text-align:left;margin-left:178.45pt;margin-top:157.25pt;width:2.95pt;height:2.95pt;z-index:-1254;mso-position-horizontal-relative:page" coordorigin="3569,3145" coordsize="59,59">
            <v:shape id="_x0000_s1655" style="position:absolute;left:3569;top:3145;width:59;height:59" coordorigin="3569,3145" coordsize="59,59" path="m3628,3175r-7,21l3601,3204r-3,l3577,3198r-8,-20l3569,3175r6,-22l3596,3145r2,l3620,3152r8,20l3628,3175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Accounting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 </w:t>
      </w:r>
      <w:r w:rsidRPr="000710BE">
        <w:rPr>
          <w:rFonts w:asciiTheme="minorHAnsi" w:eastAsia="Arial" w:hAnsiTheme="minorHAnsi" w:cs="Arial"/>
          <w:sz w:val="18"/>
          <w:szCs w:val="18"/>
        </w:rPr>
        <w:t>Sales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 </w:t>
      </w:r>
      <w:r w:rsidRPr="000710BE">
        <w:rPr>
          <w:rFonts w:asciiTheme="minorHAnsi" w:eastAsia="Arial" w:hAnsiTheme="minorHAnsi" w:cs="Arial"/>
          <w:sz w:val="18"/>
          <w:szCs w:val="18"/>
        </w:rPr>
        <w:t>Customer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Service </w:t>
      </w:r>
      <w:r w:rsidRPr="000710BE">
        <w:rPr>
          <w:rFonts w:asciiTheme="minorHAnsi" w:eastAsia="Arial" w:hAnsiTheme="minorHAnsi" w:cs="Arial"/>
          <w:sz w:val="18"/>
          <w:szCs w:val="18"/>
        </w:rPr>
        <w:t>Call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Cen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er Secre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ary</w:t>
      </w:r>
      <w:r w:rsidRPr="000710BE">
        <w:rPr>
          <w:rFonts w:asciiTheme="minorHAnsi" w:eastAsia="Arial" w:hAnsiTheme="minorHAnsi" w:cs="Arial"/>
          <w:spacing w:val="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 </w:t>
      </w:r>
      <w:r w:rsidRPr="000710BE">
        <w:rPr>
          <w:rFonts w:asciiTheme="minorHAnsi" w:eastAsia="Arial" w:hAnsiTheme="minorHAnsi" w:cs="Arial"/>
          <w:spacing w:val="-21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sz w:val="18"/>
          <w:szCs w:val="18"/>
        </w:rPr>
        <w:t>eacher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 </w:t>
      </w:r>
      <w:r w:rsidRPr="000710BE">
        <w:rPr>
          <w:rFonts w:asciiTheme="minorHAnsi" w:eastAsia="Arial" w:hAnsiTheme="minorHAnsi" w:cs="Arial"/>
          <w:sz w:val="18"/>
          <w:szCs w:val="18"/>
        </w:rPr>
        <w:t>Marketing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 </w:t>
      </w:r>
      <w:r w:rsidRPr="000710BE">
        <w:rPr>
          <w:rFonts w:asciiTheme="minorHAnsi" w:eastAsia="Arial" w:hAnsiTheme="minorHAnsi" w:cs="Arial"/>
          <w:sz w:val="18"/>
          <w:szCs w:val="18"/>
        </w:rPr>
        <w:t>Project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Manager Adminis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ra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ive</w:t>
      </w:r>
    </w:p>
    <w:p w14:paraId="09A158D1" w14:textId="77777777" w:rsidR="00D2499B" w:rsidRPr="000710BE" w:rsidRDefault="004608D0">
      <w:pPr>
        <w:spacing w:before="16" w:line="200" w:lineRule="exact"/>
        <w:rPr>
          <w:rFonts w:asciiTheme="minorHAnsi" w:hAnsiTheme="minorHAnsi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br w:type="column"/>
      </w:r>
    </w:p>
    <w:p w14:paraId="0DD8FF94" w14:textId="77777777" w:rsidR="00D2499B" w:rsidRPr="000710BE" w:rsidRDefault="004608D0">
      <w:pPr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19166711">
          <v:group id="_x0000_s1652" style="position:absolute;margin-left:148.7pt;margin-top:22.65pt;width:373.2pt;height:0;z-index:-1257;mso-position-horizontal-relative:page" coordorigin="2974,453" coordsize="7464,0">
            <v:shape id="_x0000_s1653" style="position:absolute;left:2974;top:453;width:7464;height:0" coordorigin="2974,453" coordsize="7464,0" path="m2974,453r7464,e" filled="f" strokecolor="gray" strokeweight=".82208mm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Seeking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position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as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active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involved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teacher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at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elementary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level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.</w:t>
      </w:r>
    </w:p>
    <w:p w14:paraId="58D18657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91B8C92" w14:textId="77777777" w:rsidR="00D2499B" w:rsidRPr="000710BE" w:rsidRDefault="00D2499B">
      <w:pPr>
        <w:spacing w:before="7" w:line="260" w:lineRule="exact"/>
        <w:rPr>
          <w:rFonts w:asciiTheme="minorHAnsi" w:hAnsiTheme="minorHAnsi"/>
          <w:sz w:val="24"/>
          <w:szCs w:val="24"/>
        </w:rPr>
      </w:pPr>
    </w:p>
    <w:p w14:paraId="30ECBC7E" w14:textId="77777777" w:rsidR="00D2499B" w:rsidRPr="000710BE" w:rsidRDefault="004608D0">
      <w:pPr>
        <w:ind w:left="2800"/>
        <w:rPr>
          <w:rFonts w:asciiTheme="minorHAnsi" w:eastAsia="Arial" w:hAnsiTheme="minorHAnsi" w:cs="Arial"/>
        </w:rPr>
      </w:pPr>
      <w:r w:rsidRPr="000710BE">
        <w:rPr>
          <w:rFonts w:asciiTheme="minorHAnsi" w:eastAsia="Arial" w:hAnsiTheme="minorHAnsi" w:cs="Arial"/>
          <w:b/>
        </w:rPr>
        <w:t>Profile</w:t>
      </w:r>
      <w:r w:rsidRPr="000710BE">
        <w:rPr>
          <w:rFonts w:asciiTheme="minorHAnsi" w:eastAsia="Arial" w:hAnsiTheme="minorHAnsi" w:cs="Arial"/>
          <w:b/>
          <w:spacing w:val="8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</w:rPr>
        <w:t>Statement</w:t>
      </w:r>
    </w:p>
    <w:p w14:paraId="05080691" w14:textId="77777777" w:rsidR="00D2499B" w:rsidRPr="000710BE" w:rsidRDefault="00D2499B">
      <w:pPr>
        <w:spacing w:before="6" w:line="200" w:lineRule="exact"/>
        <w:rPr>
          <w:rFonts w:asciiTheme="minorHAnsi" w:hAnsiTheme="minorHAnsi"/>
          <w:sz w:val="18"/>
          <w:szCs w:val="18"/>
        </w:rPr>
      </w:pPr>
    </w:p>
    <w:p w14:paraId="1FF0A585" w14:textId="77777777" w:rsidR="00D2499B" w:rsidRPr="000710BE" w:rsidRDefault="004608D0">
      <w:pPr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i/>
          <w:w w:val="101"/>
          <w:sz w:val="18"/>
          <w:szCs w:val="18"/>
        </w:rPr>
        <w:t>Example</w:t>
      </w:r>
      <w:r w:rsidRPr="000710BE">
        <w:rPr>
          <w:rFonts w:asciiTheme="minorHAnsi" w:eastAsia="Arial" w:hAnsiTheme="minorHAnsi" w:cs="Arial"/>
          <w:i/>
          <w:w w:val="102"/>
          <w:sz w:val="18"/>
          <w:szCs w:val="18"/>
        </w:rPr>
        <w:t>:</w:t>
      </w:r>
    </w:p>
    <w:p w14:paraId="6E0AA5AC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2982A6D4" w14:textId="77777777" w:rsidR="00D2499B" w:rsidRPr="000710BE" w:rsidRDefault="004608D0">
      <w:pPr>
        <w:spacing w:line="261" w:lineRule="auto"/>
        <w:ind w:right="128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A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self­motivated</w:t>
      </w:r>
      <w:r w:rsidRPr="000710BE">
        <w:rPr>
          <w:rFonts w:asciiTheme="minorHAnsi" w:eastAsia="Arial" w:hAnsiTheme="minorHAnsi" w:cs="Arial"/>
          <w:spacing w:val="1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teacher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who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is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determined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help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pupils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fully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utilize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educa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ional </w:t>
      </w:r>
      <w:r w:rsidRPr="000710BE">
        <w:rPr>
          <w:rFonts w:asciiTheme="minorHAnsi" w:eastAsia="Arial" w:hAnsiTheme="minorHAnsi" w:cs="Arial"/>
          <w:sz w:val="18"/>
          <w:szCs w:val="18"/>
        </w:rPr>
        <w:t>opportunities</w:t>
      </w:r>
      <w:r w:rsidRPr="000710BE">
        <w:rPr>
          <w:rFonts w:asciiTheme="minorHAnsi" w:eastAsia="Arial" w:hAnsiTheme="minorHAnsi" w:cs="Arial"/>
          <w:spacing w:val="1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available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hem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.</w:t>
      </w:r>
    </w:p>
    <w:p w14:paraId="1446E9DC" w14:textId="77777777" w:rsidR="00D2499B" w:rsidRPr="000710BE" w:rsidRDefault="00D2499B">
      <w:pPr>
        <w:spacing w:before="4" w:line="180" w:lineRule="exact"/>
        <w:rPr>
          <w:rFonts w:asciiTheme="minorHAnsi" w:hAnsiTheme="minorHAnsi"/>
          <w:sz w:val="18"/>
          <w:szCs w:val="18"/>
        </w:rPr>
      </w:pPr>
    </w:p>
    <w:p w14:paraId="7F866466" w14:textId="77777777" w:rsidR="00D2499B" w:rsidRPr="000710BE" w:rsidRDefault="004608D0">
      <w:pPr>
        <w:spacing w:line="261" w:lineRule="auto"/>
        <w:ind w:left="818" w:right="1490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0B7CC5EE">
          <v:group id="_x0000_s1650" style="position:absolute;left:0;text-align:left;margin-left:178.45pt;margin-top:4.45pt;width:2.95pt;height:2.95pt;z-index:-1255;mso-position-horizontal-relative:page" coordorigin="3569,89" coordsize="59,59">
            <v:shape id="_x0000_s1651" style="position:absolute;left:3569;top:89;width:59;height:59" coordorigin="3569,89" coordsize="59,59" path="m3628,119r-7,21l3601,148r-3,l3577,142r-8,-20l3569,119r6,-22l3596,89r2,l3620,96r8,20l3628,119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able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plan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develop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appropriate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teaching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programs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optimize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he </w:t>
      </w:r>
      <w:r w:rsidRPr="000710BE">
        <w:rPr>
          <w:rFonts w:asciiTheme="minorHAnsi" w:eastAsia="Arial" w:hAnsiTheme="minorHAnsi" w:cs="Arial"/>
          <w:sz w:val="18"/>
          <w:szCs w:val="18"/>
        </w:rPr>
        <w:t>learning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process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while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</w:t>
      </w:r>
      <w:r w:rsidRPr="000710BE">
        <w:rPr>
          <w:rFonts w:asciiTheme="minorHAnsi" w:eastAsia="Arial" w:hAnsiTheme="minorHAnsi" w:cs="Arial"/>
          <w:spacing w:val="-3"/>
          <w:sz w:val="18"/>
          <w:szCs w:val="18"/>
        </w:rPr>
        <w:t>f</w:t>
      </w:r>
      <w:r w:rsidRPr="000710BE">
        <w:rPr>
          <w:rFonts w:asciiTheme="minorHAnsi" w:eastAsia="Arial" w:hAnsiTheme="minorHAnsi" w:cs="Arial"/>
          <w:sz w:val="18"/>
          <w:szCs w:val="18"/>
        </w:rPr>
        <w:t>fectively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addressing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individual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group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needs</w:t>
      </w:r>
    </w:p>
    <w:p w14:paraId="61C6A832" w14:textId="77777777" w:rsidR="00D2499B" w:rsidRPr="000710BE" w:rsidRDefault="00D2499B">
      <w:pPr>
        <w:spacing w:before="9" w:line="100" w:lineRule="exact"/>
        <w:rPr>
          <w:rFonts w:asciiTheme="minorHAnsi" w:hAnsiTheme="minorHAnsi"/>
          <w:sz w:val="9"/>
          <w:szCs w:val="9"/>
        </w:rPr>
      </w:pPr>
    </w:p>
    <w:p w14:paraId="1D2F6BD8" w14:textId="77777777" w:rsidR="00D2499B" w:rsidRPr="000710BE" w:rsidRDefault="004608D0">
      <w:pPr>
        <w:spacing w:line="261" w:lineRule="auto"/>
        <w:ind w:left="818" w:right="1808"/>
        <w:rPr>
          <w:rFonts w:asciiTheme="minorHAnsi" w:eastAsia="Arial" w:hAnsiTheme="minorHAnsi" w:cs="Arial"/>
          <w:sz w:val="18"/>
          <w:szCs w:val="18"/>
        </w:rPr>
        <w:sectPr w:rsidR="00D2499B" w:rsidRPr="000710BE">
          <w:type w:val="continuous"/>
          <w:pgSz w:w="11920" w:h="16860"/>
          <w:pgMar w:top="220" w:right="420" w:bottom="280" w:left="420" w:header="720" w:footer="720" w:gutter="0"/>
          <w:cols w:num="2" w:space="720" w:equalWidth="0">
            <w:col w:w="2019" w:space="535"/>
            <w:col w:w="8526"/>
          </w:cols>
        </w:sectPr>
      </w:pPr>
      <w:r w:rsidRPr="000710BE">
        <w:rPr>
          <w:rFonts w:asciiTheme="minorHAnsi" w:eastAsia="Arial" w:hAnsiTheme="minorHAnsi" w:cs="Arial"/>
          <w:sz w:val="18"/>
          <w:szCs w:val="18"/>
        </w:rPr>
        <w:t>proficient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use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integration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of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relevant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sz w:val="18"/>
          <w:szCs w:val="18"/>
        </w:rPr>
        <w:t>echnology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suppor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 xml:space="preserve">t </w:t>
      </w:r>
      <w:r w:rsidRPr="000710BE">
        <w:rPr>
          <w:rFonts w:asciiTheme="minorHAnsi" w:eastAsia="Arial" w:hAnsiTheme="minorHAnsi" w:cs="Arial"/>
          <w:sz w:val="18"/>
          <w:szCs w:val="18"/>
        </w:rPr>
        <w:t>classroom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instruction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learning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ac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ivi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ies</w:t>
      </w:r>
    </w:p>
    <w:p w14:paraId="3F49039A" w14:textId="77777777" w:rsidR="00D2499B" w:rsidRPr="000710BE" w:rsidRDefault="004608D0">
      <w:pPr>
        <w:spacing w:before="13" w:line="260" w:lineRule="exact"/>
        <w:rPr>
          <w:rFonts w:asciiTheme="minorHAnsi" w:hAnsiTheme="minorHAnsi"/>
          <w:sz w:val="24"/>
          <w:szCs w:val="24"/>
        </w:rPr>
      </w:pPr>
      <w:r w:rsidRPr="000710BE">
        <w:rPr>
          <w:rFonts w:asciiTheme="minorHAnsi" w:hAnsiTheme="minorHAnsi"/>
          <w:sz w:val="18"/>
          <w:szCs w:val="18"/>
        </w:rPr>
        <w:lastRenderedPageBreak/>
        <w:pict w14:anchorId="4CC1EB44">
          <v:group id="_x0000_s1125" style="position:absolute;margin-left:29pt;margin-top:620.05pt;width:96.65pt;height:222.95pt;z-index:-1229;mso-position-horizontal-relative:page;mso-position-vertical-relative:page" coordorigin="580,12401" coordsize="1933,4459">
            <v:shape id="_x0000_s1649" style="position:absolute;left:580;top:12401;width:1933;height:4459" coordorigin="580,12401" coordsize="1933,4459" path="m2513,12401r-1933,l580,16860r1933,l2513,12401xe" stroked="f">
              <v:path arrowok="t"/>
            </v:shape>
            <v:shape id="_x0000_s1648" style="position:absolute;left:639;top:13635;width:1814;height:1784" coordorigin="639,13635" coordsize="1814,1784" path="m639,13635r1814,l2453,15419r-1814,l639,13635xe" stroked="f">
              <v:path arrowok="t"/>
            </v:shape>
            <v:shape id="_x0000_s1647" style="position:absolute;left:647;top:13642;width:1799;height:1769" coordorigin="647,13642" coordsize="1799,1769" path="m647,13642r1799,l2446,15412r-1799,l647,13642xe" filled="f" strokeweight=".26228mm">
              <v:path arrowok="t"/>
            </v:shape>
            <v:shape id="_x0000_s1646" type="#_x0000_t75" style="position:absolute;left:654;top:13709;width:223;height:223">
              <v:imagedata r:id="rId10" o:title=""/>
            </v:shape>
            <v:shape id="_x0000_s1645" style="position:absolute;left:1086;top:12594;width:937;height:297" coordorigin="1086,12594" coordsize="937,297" path="m1982,12891r-852,1l1092,12874r-6,-235l1090,12615r13,-15l1126,12594r852,l2001,12599r15,13l2022,12634r,213l2018,12871r-14,15l1982,12891xe" stroked="f">
              <v:path arrowok="t"/>
            </v:shape>
            <v:shape id="_x0000_s1644" style="position:absolute;left:1175;top:12639;width:208;height:208" coordorigin="1175,12639" coordsize="208,208" path="m1175,12639r208,l1383,12847r-208,l1175,12639xe" stroked="f">
              <v:path arrowok="t"/>
            </v:shape>
            <v:shape id="_x0000_s1643" style="position:absolute;left:760;top:13100;width:563;height:340" coordorigin="760,13100" coordsize="563,340" path="m1323,13427r-4,13l763,13440r-3,-7l760,13124r5,-16l785,13100r509,l1315,13106r8,21l1323,13427xe" fillcolor="black" stroked="f">
              <v:path arrowok="t"/>
            </v:shape>
            <v:shape id="_x0000_s1642" style="position:absolute;left:760;top:13085;width:563;height:355" coordorigin="760,13085" coordsize="563,355" path="m1317,13433r-17,7l783,13440r-16,-5l760,13418r,-309l765,13093r20,-8l1294,13085r21,7l1323,13112r,300l1317,13433xe" stroked="f">
              <v:path arrowok="t"/>
            </v:shape>
            <v:shape id="_x0000_s1641" style="position:absolute;left:745;top:13065;width:610;height:390" coordorigin="745,13065" coordsize="610,390" path="m773,13105r-28,350l745,13065r33,35l773,13105xe" fillcolor="black" stroked="f">
              <v:path arrowok="t"/>
            </v:shape>
            <v:shape id="_x0000_s1640" style="position:absolute;left:745;top:13065;width:610;height:390" coordorigin="745,13065" coordsize="610,390" path="m773,13422r5,5l1304,13427r5,-5l1309,13105r-5,-5l778,13100r-33,-35l1355,13065r,390l745,13455r28,-350l773,13422xe" fillcolor="black" stroked="f">
              <v:path arrowok="t"/>
            </v:shape>
            <v:shape id="_x0000_s1639" style="position:absolute;left:1063;top:13189;width:141;height:141" coordorigin="1063,13189" coordsize="141,141" path="m1204,13189r,141l1182,13330r,-111l1160,13219r,-14l1204,13189xe" fillcolor="#db4437" stroked="f">
              <v:path arrowok="t"/>
            </v:shape>
            <v:shape id="_x0000_s1638" style="position:absolute;left:1063;top:13189;width:141;height:141" coordorigin="1063,13189" coordsize="141,141" path="m1115,13271r,29l1093,13300r,-29l1063,13271r,-21l1093,13250r,-30l1115,13220r,29l1145,13249r,22l1115,13271xe" fillcolor="#db4437" stroked="f">
              <v:path arrowok="t"/>
            </v:shape>
            <v:shape id="_x0000_s1637" style="position:absolute;left:880;top:13178;width:162;height:165" coordorigin="880,13178" coordsize="162,165" path="m880,13260r2,-19l890,13221r13,-18l920,13190r20,-9l962,13178r21,2l1002,13188r16,11l994,13223r-9,-9l975,13210r-13,l951,13212r-20,10l918,13239r-5,21l914,13271r10,20l941,13305r21,5l981,13307r17,-12l1007,13277r-45,l962,13243r78,l1041,13249r1,7l1042,13262r-2,16l1034,13299r-12,18l1006,13331r-20,9l962,13343r-19,-2l923,13333r-18,-13l892,13303r-9,-20l880,13260xe" fillcolor="#db4437" stroked="f">
              <v:path arrowok="t"/>
            </v:shape>
            <v:shape id="_x0000_s1636" style="position:absolute;left:1405;top:13092;width:297;height:342" coordorigin="1405,13092" coordsize="297,342" path="m1405,13412r,-312l1413,13092r282,l1703,13100r,327l1695,13434r-282,l1405,13427r,-15xe" stroked="f">
              <v:path arrowok="t"/>
            </v:shape>
            <v:shape id="_x0000_s1635" style="position:absolute;left:1405;top:13092;width:297;height:342" coordorigin="1405,13092" coordsize="297,342" path="m1405,13412r,-297l1405,13100r8,-8l1428,13092r252,l1695,13092r8,8l1703,13115r,297l1703,13427r-8,7l1680,13434r-252,l1413,13434r-8,-7l1405,13412xe" filled="f" strokecolor="#ccc" strokeweight=".26228mm">
              <v:path arrowok="t"/>
            </v:shape>
            <v:shape id="_x0000_s1634" style="position:absolute;left:1338;top:13189;width:74;height:149" coordorigin="1338,13189" coordsize="74,149" path="m1338,13263r75,-74l1413,13338r-75,-75xe" fillcolor="#ccc" stroked="f">
              <v:path arrowok="t"/>
            </v:shape>
            <v:shape id="_x0000_s1633" style="position:absolute;left:1353;top:13204;width:59;height:119" coordorigin="1353,13204" coordsize="59,119" path="m1353,13263r60,-59l1413,13323r-60,-60xe" stroked="f">
              <v:path arrowok="t"/>
            </v:shape>
            <v:shape id="_x0000_s1632" type="#_x0000_t75" style="position:absolute;left:877;top:14200;width:1353;height:253">
              <v:imagedata r:id="rId11" o:title=""/>
            </v:shape>
            <v:shape id="_x0000_s1631" type="#_x0000_t75" style="position:absolute;left:877;top:14542;width:1353;height:253">
              <v:imagedata r:id="rId12" o:title=""/>
            </v:shape>
            <v:shape id="_x0000_s1630" style="position:absolute;left:833;top:14490;width:15;height:0" coordorigin="833,14490" coordsize="15,0" path="m833,14490r15,e" filled="f" strokecolor="red" strokeweight=".29756mm">
              <v:path arrowok="t"/>
            </v:shape>
            <v:shape id="_x0000_s1629" style="position:absolute;left:2260;top:14490;width:15;height:0" coordorigin="2260,14490" coordsize="15,0" path="m2260,14490r15,e" filled="f" strokecolor="red" strokeweight=".29756mm">
              <v:path arrowok="t"/>
            </v:shape>
            <v:shape id="_x0000_s1628" style="position:absolute;left:863;top:14490;width:15;height:0" coordorigin="863,14490" coordsize="15,0" path="m863,14490r14,e" filled="f" strokecolor="red" strokeweight=".29756mm">
              <v:path arrowok="t"/>
            </v:shape>
            <v:shape id="_x0000_s1627" style="position:absolute;left:892;top:14490;width:15;height:0" coordorigin="892,14490" coordsize="15,0" path="m892,14490r15,e" filled="f" strokecolor="red" strokeweight=".29756mm">
              <v:path arrowok="t"/>
            </v:shape>
            <v:shape id="_x0000_s1626" style="position:absolute;left:922;top:14490;width:15;height:0" coordorigin="922,14490" coordsize="15,0" path="m922,14490r15,e" filled="f" strokecolor="red" strokeweight=".29756mm">
              <v:path arrowok="t"/>
            </v:shape>
            <v:shape id="_x0000_s1625" style="position:absolute;left:952;top:14490;width:15;height:0" coordorigin="952,14490" coordsize="15,0" path="m952,14490r15,e" filled="f" strokecolor="red" strokeweight=".29756mm">
              <v:path arrowok="t"/>
            </v:shape>
            <v:shape id="_x0000_s1624" style="position:absolute;left:981;top:14490;width:15;height:0" coordorigin="981,14490" coordsize="15,0" path="m981,14490r15,e" filled="f" strokecolor="red" strokeweight=".29756mm">
              <v:path arrowok="t"/>
            </v:shape>
            <v:shape id="_x0000_s1623" style="position:absolute;left:1011;top:14490;width:15;height:0" coordorigin="1011,14490" coordsize="15,0" path="m1011,14490r15,e" filled="f" strokecolor="red" strokeweight=".29756mm">
              <v:path arrowok="t"/>
            </v:shape>
            <v:shape id="_x0000_s1622" style="position:absolute;left:1041;top:14490;width:15;height:0" coordorigin="1041,14490" coordsize="15,0" path="m1041,14490r15,e" filled="f" strokecolor="red" strokeweight=".29756mm">
              <v:path arrowok="t"/>
            </v:shape>
            <v:shape id="_x0000_s1621" style="position:absolute;left:1071;top:14490;width:15;height:0" coordorigin="1071,14490" coordsize="15,0" path="m1071,14490r15,e" filled="f" strokecolor="red" strokeweight=".29756mm">
              <v:path arrowok="t"/>
            </v:shape>
            <v:shape id="_x0000_s1620" style="position:absolute;left:1100;top:14490;width:15;height:0" coordorigin="1100,14490" coordsize="15,0" path="m1100,14490r15,e" filled="f" strokecolor="red" strokeweight=".29756mm">
              <v:path arrowok="t"/>
            </v:shape>
            <v:shape id="_x0000_s1619" style="position:absolute;left:1130;top:14490;width:15;height:0" coordorigin="1130,14490" coordsize="15,0" path="m1130,14490r15,e" filled="f" strokecolor="red" strokeweight=".29756mm">
              <v:path arrowok="t"/>
            </v:shape>
            <v:shape id="_x0000_s1618" style="position:absolute;left:1160;top:14490;width:15;height:0" coordorigin="1160,14490" coordsize="15,0" path="m1160,14490r15,e" filled="f" strokecolor="red" strokeweight=".29756mm">
              <v:path arrowok="t"/>
            </v:shape>
            <v:shape id="_x0000_s1617" style="position:absolute;left:1190;top:14490;width:15;height:0" coordorigin="1190,14490" coordsize="15,0" path="m1190,14490r14,e" filled="f" strokecolor="red" strokeweight=".29756mm">
              <v:path arrowok="t"/>
            </v:shape>
            <v:shape id="_x0000_s1616" style="position:absolute;left:1219;top:14490;width:15;height:0" coordorigin="1219,14490" coordsize="15,0" path="m1219,14490r15,e" filled="f" strokecolor="red" strokeweight=".29756mm">
              <v:path arrowok="t"/>
            </v:shape>
            <v:shape id="_x0000_s1615" style="position:absolute;left:1249;top:14490;width:15;height:0" coordorigin="1249,14490" coordsize="15,0" path="m1249,14490r15,e" filled="f" strokecolor="red" strokeweight=".29756mm">
              <v:path arrowok="t"/>
            </v:shape>
            <v:shape id="_x0000_s1614" style="position:absolute;left:1279;top:14490;width:15;height:0" coordorigin="1279,14490" coordsize="15,0" path="m1279,14490r15,e" filled="f" strokecolor="red" strokeweight=".29756mm">
              <v:path arrowok="t"/>
            </v:shape>
            <v:shape id="_x0000_s1613" style="position:absolute;left:1309;top:14490;width:15;height:0" coordorigin="1309,14490" coordsize="15,0" path="m1309,14490r14,e" filled="f" strokecolor="red" strokeweight=".29756mm">
              <v:path arrowok="t"/>
            </v:shape>
            <v:shape id="_x0000_s1612" style="position:absolute;left:1338;top:14490;width:15;height:0" coordorigin="1338,14490" coordsize="15,0" path="m1338,14490r15,e" filled="f" strokecolor="red" strokeweight=".29756mm">
              <v:path arrowok="t"/>
            </v:shape>
            <v:shape id="_x0000_s1611" style="position:absolute;left:1368;top:14490;width:15;height:0" coordorigin="1368,14490" coordsize="15,0" path="m1368,14490r15,e" filled="f" strokecolor="red" strokeweight=".29756mm">
              <v:path arrowok="t"/>
            </v:shape>
            <v:shape id="_x0000_s1610" style="position:absolute;left:1398;top:14490;width:15;height:0" coordorigin="1398,14490" coordsize="15,0" path="m1398,14490r15,e" filled="f" strokecolor="red" strokeweight=".29756mm">
              <v:path arrowok="t"/>
            </v:shape>
            <v:shape id="_x0000_s1609" style="position:absolute;left:1428;top:14490;width:15;height:0" coordorigin="1428,14490" coordsize="15,0" path="m1428,14490r14,e" filled="f" strokecolor="red" strokeweight=".29756mm">
              <v:path arrowok="t"/>
            </v:shape>
            <v:shape id="_x0000_s1608" style="position:absolute;left:1457;top:14490;width:15;height:0" coordorigin="1457,14490" coordsize="15,0" path="m1457,14490r15,e" filled="f" strokecolor="red" strokeweight=".29756mm">
              <v:path arrowok="t"/>
            </v:shape>
            <v:shape id="_x0000_s1607" style="position:absolute;left:1487;top:14490;width:15;height:0" coordorigin="1487,14490" coordsize="15,0" path="m1487,14490r15,e" filled="f" strokecolor="red" strokeweight=".29756mm">
              <v:path arrowok="t"/>
            </v:shape>
            <v:shape id="_x0000_s1606" style="position:absolute;left:1517;top:14490;width:15;height:0" coordorigin="1517,14490" coordsize="15,0" path="m1517,14490r15,e" filled="f" strokecolor="red" strokeweight=".29756mm">
              <v:path arrowok="t"/>
            </v:shape>
            <v:shape id="_x0000_s1605" style="position:absolute;left:1546;top:14490;width:15;height:0" coordorigin="1546,14490" coordsize="15,0" path="m1546,14490r15,e" filled="f" strokecolor="red" strokeweight=".29756mm">
              <v:path arrowok="t"/>
            </v:shape>
            <v:shape id="_x0000_s1604" style="position:absolute;left:1576;top:14490;width:15;height:0" coordorigin="1576,14490" coordsize="15,0" path="m1576,14490r15,e" filled="f" strokecolor="red" strokeweight=".29756mm">
              <v:path arrowok="t"/>
            </v:shape>
            <v:shape id="_x0000_s1603" style="position:absolute;left:1606;top:14490;width:15;height:0" coordorigin="1606,14490" coordsize="15,0" path="m1606,14490r15,e" filled="f" strokecolor="red" strokeweight=".29756mm">
              <v:path arrowok="t"/>
            </v:shape>
            <v:shape id="_x0000_s1602" style="position:absolute;left:1636;top:14490;width:15;height:0" coordorigin="1636,14490" coordsize="15,0" path="m1636,14490r15,e" filled="f" strokecolor="red" strokeweight=".29756mm">
              <v:path arrowok="t"/>
            </v:shape>
            <v:shape id="_x0000_s1601" style="position:absolute;left:1665;top:14490;width:15;height:0" coordorigin="1665,14490" coordsize="15,0" path="m1665,14490r15,e" filled="f" strokecolor="red" strokeweight=".29756mm">
              <v:path arrowok="t"/>
            </v:shape>
            <v:shape id="_x0000_s1600" style="position:absolute;left:1695;top:14490;width:15;height:0" coordorigin="1695,14490" coordsize="15,0" path="m1695,14490r15,e" filled="f" strokecolor="red" strokeweight=".29756mm">
              <v:path arrowok="t"/>
            </v:shape>
            <v:shape id="_x0000_s1599" style="position:absolute;left:1725;top:14490;width:15;height:0" coordorigin="1725,14490" coordsize="15,0" path="m1725,14490r15,e" filled="f" strokecolor="red" strokeweight=".29756mm">
              <v:path arrowok="t"/>
            </v:shape>
            <v:shape id="_x0000_s1598" style="position:absolute;left:1755;top:14490;width:15;height:0" coordorigin="1755,14490" coordsize="15,0" path="m1755,14490r15,e" filled="f" strokecolor="red" strokeweight=".29756mm">
              <v:path arrowok="t"/>
            </v:shape>
            <v:shape id="_x0000_s1597" style="position:absolute;left:1784;top:14490;width:15;height:0" coordorigin="1784,14490" coordsize="15,0" path="m1784,14490r15,e" filled="f" strokecolor="red" strokeweight=".29756mm">
              <v:path arrowok="t"/>
            </v:shape>
            <v:shape id="_x0000_s1596" style="position:absolute;left:1814;top:14490;width:15;height:0" coordorigin="1814,14490" coordsize="15,0" path="m1814,14490r15,e" filled="f" strokecolor="red" strokeweight=".29756mm">
              <v:path arrowok="t"/>
            </v:shape>
            <v:shape id="_x0000_s1595" style="position:absolute;left:1844;top:14490;width:15;height:0" coordorigin="1844,14490" coordsize="15,0" path="m1844,14490r15,e" filled="f" strokecolor="red" strokeweight=".29756mm">
              <v:path arrowok="t"/>
            </v:shape>
            <v:shape id="_x0000_s1594" style="position:absolute;left:1874;top:14490;width:15;height:0" coordorigin="1874,14490" coordsize="15,0" path="m1874,14490r14,e" filled="f" strokecolor="red" strokeweight=".29756mm">
              <v:path arrowok="t"/>
            </v:shape>
            <v:shape id="_x0000_s1593" style="position:absolute;left:1903;top:14490;width:15;height:0" coordorigin="1903,14490" coordsize="15,0" path="m1903,14490r15,e" filled="f" strokecolor="red" strokeweight=".29756mm">
              <v:path arrowok="t"/>
            </v:shape>
            <v:shape id="_x0000_s1592" style="position:absolute;left:1933;top:14490;width:15;height:0" coordorigin="1933,14490" coordsize="15,0" path="m1933,14490r15,e" filled="f" strokecolor="red" strokeweight=".29756mm">
              <v:path arrowok="t"/>
            </v:shape>
            <v:shape id="_x0000_s1591" style="position:absolute;left:1963;top:14490;width:15;height:0" coordorigin="1963,14490" coordsize="15,0" path="m1963,14490r15,e" filled="f" strokecolor="red" strokeweight=".29756mm">
              <v:path arrowok="t"/>
            </v:shape>
            <v:shape id="_x0000_s1590" style="position:absolute;left:1993;top:14490;width:15;height:0" coordorigin="1993,14490" coordsize="15,0" path="m1993,14490r14,e" filled="f" strokecolor="red" strokeweight=".29756mm">
              <v:path arrowok="t"/>
            </v:shape>
            <v:shape id="_x0000_s1589" style="position:absolute;left:2022;top:14490;width:15;height:0" coordorigin="2022,14490" coordsize="15,0" path="m2022,14490r15,e" filled="f" strokecolor="red" strokeweight=".29756mm">
              <v:path arrowok="t"/>
            </v:shape>
            <v:shape id="_x0000_s1588" style="position:absolute;left:2052;top:14490;width:15;height:0" coordorigin="2052,14490" coordsize="15,0" path="m2052,14490r15,e" filled="f" strokecolor="red" strokeweight=".29756mm">
              <v:path arrowok="t"/>
            </v:shape>
            <v:shape id="_x0000_s1587" style="position:absolute;left:2082;top:14490;width:15;height:0" coordorigin="2082,14490" coordsize="15,0" path="m2082,14490r15,e" filled="f" strokecolor="red" strokeweight=".29756mm">
              <v:path arrowok="t"/>
            </v:shape>
            <v:shape id="_x0000_s1586" style="position:absolute;left:2112;top:14490;width:15;height:0" coordorigin="2112,14490" coordsize="15,0" path="m2112,14490r14,e" filled="f" strokecolor="red" strokeweight=".29756mm">
              <v:path arrowok="t"/>
            </v:shape>
            <v:shape id="_x0000_s1585" style="position:absolute;left:2141;top:14490;width:15;height:0" coordorigin="2141,14490" coordsize="15,0" path="m2141,14490r15,e" filled="f" strokecolor="red" strokeweight=".29756mm">
              <v:path arrowok="t"/>
            </v:shape>
            <v:shape id="_x0000_s1584" style="position:absolute;left:2171;top:14490;width:15;height:0" coordorigin="2171,14490" coordsize="15,0" path="m2171,14490r15,e" filled="f" strokecolor="red" strokeweight=".29756mm">
              <v:path arrowok="t"/>
            </v:shape>
            <v:shape id="_x0000_s1583" style="position:absolute;left:2201;top:14490;width:15;height:0" coordorigin="2201,14490" coordsize="15,0" path="m2201,14490r15,e" filled="f" strokecolor="red" strokeweight=".29756mm">
              <v:path arrowok="t"/>
            </v:shape>
            <v:shape id="_x0000_s1582" style="position:absolute;left:2230;top:14490;width:15;height:0" coordorigin="2230,14490" coordsize="15,0" path="m2230,14490r15,e" filled="f" strokecolor="red" strokeweight=".29756mm">
              <v:path arrowok="t"/>
            </v:shape>
            <v:shape id="_x0000_s1581" style="position:absolute;left:833;top:14847;width:15;height:0" coordorigin="833,14847" coordsize="15,0" path="m833,14847r15,e" filled="f" strokecolor="red" strokeweight=".29756mm">
              <v:path arrowok="t"/>
            </v:shape>
            <v:shape id="_x0000_s1580" style="position:absolute;left:2260;top:14847;width:15;height:0" coordorigin="2260,14847" coordsize="15,0" path="m2260,14847r15,e" filled="f" strokecolor="red" strokeweight=".29756mm">
              <v:path arrowok="t"/>
            </v:shape>
            <v:shape id="_x0000_s1579" style="position:absolute;left:863;top:14847;width:15;height:0" coordorigin="863,14847" coordsize="15,0" path="m863,14847r14,e" filled="f" strokecolor="red" strokeweight=".29756mm">
              <v:path arrowok="t"/>
            </v:shape>
            <v:shape id="_x0000_s1578" style="position:absolute;left:892;top:14847;width:15;height:0" coordorigin="892,14847" coordsize="15,0" path="m892,14847r15,e" filled="f" strokecolor="red" strokeweight=".29756mm">
              <v:path arrowok="t"/>
            </v:shape>
            <v:shape id="_x0000_s1577" style="position:absolute;left:922;top:14847;width:15;height:0" coordorigin="922,14847" coordsize="15,0" path="m922,14847r15,e" filled="f" strokecolor="red" strokeweight=".29756mm">
              <v:path arrowok="t"/>
            </v:shape>
            <v:shape id="_x0000_s1576" style="position:absolute;left:952;top:14847;width:15;height:0" coordorigin="952,14847" coordsize="15,0" path="m952,14847r15,e" filled="f" strokecolor="red" strokeweight=".29756mm">
              <v:path arrowok="t"/>
            </v:shape>
            <v:shape id="_x0000_s1575" style="position:absolute;left:981;top:14847;width:15;height:0" coordorigin="981,14847" coordsize="15,0" path="m981,14847r15,e" filled="f" strokecolor="red" strokeweight=".29756mm">
              <v:path arrowok="t"/>
            </v:shape>
            <v:shape id="_x0000_s1574" style="position:absolute;left:1011;top:14847;width:15;height:0" coordorigin="1011,14847" coordsize="15,0" path="m1011,14847r15,e" filled="f" strokecolor="red" strokeweight=".29756mm">
              <v:path arrowok="t"/>
            </v:shape>
            <v:shape id="_x0000_s1573" style="position:absolute;left:1041;top:14847;width:15;height:0" coordorigin="1041,14847" coordsize="15,0" path="m1041,14847r15,e" filled="f" strokecolor="red" strokeweight=".29756mm">
              <v:path arrowok="t"/>
            </v:shape>
            <v:shape id="_x0000_s1572" style="position:absolute;left:1071;top:14847;width:15;height:0" coordorigin="1071,14847" coordsize="15,0" path="m1071,14847r15,e" filled="f" strokecolor="red" strokeweight=".29756mm">
              <v:path arrowok="t"/>
            </v:shape>
            <v:shape id="_x0000_s1571" style="position:absolute;left:1100;top:14847;width:15;height:0" coordorigin="1100,14847" coordsize="15,0" path="m1100,14847r15,e" filled="f" strokecolor="red" strokeweight=".29756mm">
              <v:path arrowok="t"/>
            </v:shape>
            <v:shape id="_x0000_s1570" style="position:absolute;left:1130;top:14847;width:15;height:0" coordorigin="1130,14847" coordsize="15,0" path="m1130,14847r15,e" filled="f" strokecolor="red" strokeweight=".29756mm">
              <v:path arrowok="t"/>
            </v:shape>
            <v:shape id="_x0000_s1569" style="position:absolute;left:1160;top:14847;width:15;height:0" coordorigin="1160,14847" coordsize="15,0" path="m1160,14847r15,e" filled="f" strokecolor="red" strokeweight=".29756mm">
              <v:path arrowok="t"/>
            </v:shape>
            <v:shape id="_x0000_s1568" style="position:absolute;left:1190;top:14847;width:15;height:0" coordorigin="1190,14847" coordsize="15,0" path="m1190,14847r14,e" filled="f" strokecolor="red" strokeweight=".29756mm">
              <v:path arrowok="t"/>
            </v:shape>
            <v:shape id="_x0000_s1567" style="position:absolute;left:1219;top:14847;width:15;height:0" coordorigin="1219,14847" coordsize="15,0" path="m1219,14847r15,e" filled="f" strokecolor="red" strokeweight=".29756mm">
              <v:path arrowok="t"/>
            </v:shape>
            <v:shape id="_x0000_s1566" style="position:absolute;left:1249;top:14847;width:15;height:0" coordorigin="1249,14847" coordsize="15,0" path="m1249,14847r15,e" filled="f" strokecolor="red" strokeweight=".29756mm">
              <v:path arrowok="t"/>
            </v:shape>
            <v:shape id="_x0000_s1565" style="position:absolute;left:1279;top:14847;width:15;height:0" coordorigin="1279,14847" coordsize="15,0" path="m1279,14847r15,e" filled="f" strokecolor="red" strokeweight=".29756mm">
              <v:path arrowok="t"/>
            </v:shape>
            <v:shape id="_x0000_s1564" style="position:absolute;left:1309;top:14847;width:15;height:0" coordorigin="1309,14847" coordsize="15,0" path="m1309,14847r14,e" filled="f" strokecolor="red" strokeweight=".29756mm">
              <v:path arrowok="t"/>
            </v:shape>
            <v:shape id="_x0000_s1563" style="position:absolute;left:1338;top:14847;width:15;height:0" coordorigin="1338,14847" coordsize="15,0" path="m1338,14847r15,e" filled="f" strokecolor="red" strokeweight=".29756mm">
              <v:path arrowok="t"/>
            </v:shape>
            <v:shape id="_x0000_s1562" style="position:absolute;left:1368;top:14847;width:15;height:0" coordorigin="1368,14847" coordsize="15,0" path="m1368,14847r15,e" filled="f" strokecolor="red" strokeweight=".29756mm">
              <v:path arrowok="t"/>
            </v:shape>
            <v:shape id="_x0000_s1561" style="position:absolute;left:1398;top:14847;width:15;height:0" coordorigin="1398,14847" coordsize="15,0" path="m1398,14847r15,e" filled="f" strokecolor="red" strokeweight=".29756mm">
              <v:path arrowok="t"/>
            </v:shape>
            <v:shape id="_x0000_s1560" style="position:absolute;left:1428;top:14847;width:15;height:0" coordorigin="1428,14847" coordsize="15,0" path="m1428,14847r14,e" filled="f" strokecolor="red" strokeweight=".29756mm">
              <v:path arrowok="t"/>
            </v:shape>
            <v:shape id="_x0000_s1559" style="position:absolute;left:1457;top:14847;width:15;height:0" coordorigin="1457,14847" coordsize="15,0" path="m1457,14847r15,e" filled="f" strokecolor="red" strokeweight=".29756mm">
              <v:path arrowok="t"/>
            </v:shape>
            <v:shape id="_x0000_s1558" style="position:absolute;left:1487;top:14847;width:15;height:0" coordorigin="1487,14847" coordsize="15,0" path="m1487,14847r15,e" filled="f" strokecolor="red" strokeweight=".29756mm">
              <v:path arrowok="t"/>
            </v:shape>
            <v:shape id="_x0000_s1557" style="position:absolute;left:1517;top:14847;width:15;height:0" coordorigin="1517,14847" coordsize="15,0" path="m1517,14847r15,e" filled="f" strokecolor="red" strokeweight=".29756mm">
              <v:path arrowok="t"/>
            </v:shape>
            <v:shape id="_x0000_s1556" style="position:absolute;left:1546;top:14847;width:15;height:0" coordorigin="1546,14847" coordsize="15,0" path="m1546,14847r15,e" filled="f" strokecolor="red" strokeweight=".29756mm">
              <v:path arrowok="t"/>
            </v:shape>
            <v:shape id="_x0000_s1555" style="position:absolute;left:1576;top:14847;width:15;height:0" coordorigin="1576,14847" coordsize="15,0" path="m1576,14847r15,e" filled="f" strokecolor="red" strokeweight=".29756mm">
              <v:path arrowok="t"/>
            </v:shape>
            <v:shape id="_x0000_s1554" style="position:absolute;left:1606;top:14847;width:15;height:0" coordorigin="1606,14847" coordsize="15,0" path="m1606,14847r15,e" filled="f" strokecolor="red" strokeweight=".29756mm">
              <v:path arrowok="t"/>
            </v:shape>
            <v:shape id="_x0000_s1553" style="position:absolute;left:1636;top:14847;width:15;height:0" coordorigin="1636,14847" coordsize="15,0" path="m1636,14847r15,e" filled="f" strokecolor="red" strokeweight=".29756mm">
              <v:path arrowok="t"/>
            </v:shape>
            <v:shape id="_x0000_s1552" style="position:absolute;left:1665;top:14847;width:15;height:0" coordorigin="1665,14847" coordsize="15,0" path="m1665,14847r15,e" filled="f" strokecolor="red" strokeweight=".29756mm">
              <v:path arrowok="t"/>
            </v:shape>
            <v:shape id="_x0000_s1551" style="position:absolute;left:1695;top:14847;width:15;height:0" coordorigin="1695,14847" coordsize="15,0" path="m1695,14847r15,e" filled="f" strokecolor="red" strokeweight=".29756mm">
              <v:path arrowok="t"/>
            </v:shape>
            <v:shape id="_x0000_s1550" style="position:absolute;left:1725;top:14847;width:15;height:0" coordorigin="1725,14847" coordsize="15,0" path="m1725,14847r15,e" filled="f" strokecolor="red" strokeweight=".29756mm">
              <v:path arrowok="t"/>
            </v:shape>
            <v:shape id="_x0000_s1549" style="position:absolute;left:1755;top:14847;width:15;height:0" coordorigin="1755,14847" coordsize="15,0" path="m1755,14847r15,e" filled="f" strokecolor="red" strokeweight=".29756mm">
              <v:path arrowok="t"/>
            </v:shape>
            <v:shape id="_x0000_s1548" style="position:absolute;left:1784;top:14847;width:15;height:0" coordorigin="1784,14847" coordsize="15,0" path="m1784,14847r15,e" filled="f" strokecolor="red" strokeweight=".29756mm">
              <v:path arrowok="t"/>
            </v:shape>
            <v:shape id="_x0000_s1547" style="position:absolute;left:1814;top:14847;width:15;height:0" coordorigin="1814,14847" coordsize="15,0" path="m1814,14847r15,e" filled="f" strokecolor="red" strokeweight=".29756mm">
              <v:path arrowok="t"/>
            </v:shape>
            <v:shape id="_x0000_s1546" style="position:absolute;left:1844;top:14847;width:15;height:0" coordorigin="1844,14847" coordsize="15,0" path="m1844,14847r15,e" filled="f" strokecolor="red" strokeweight=".29756mm">
              <v:path arrowok="t"/>
            </v:shape>
            <v:shape id="_x0000_s1545" style="position:absolute;left:1874;top:14847;width:15;height:0" coordorigin="1874,14847" coordsize="15,0" path="m1874,14847r14,e" filled="f" strokecolor="red" strokeweight=".29756mm">
              <v:path arrowok="t"/>
            </v:shape>
            <v:shape id="_x0000_s1544" style="position:absolute;left:1903;top:14847;width:15;height:0" coordorigin="1903,14847" coordsize="15,0" path="m1903,14847r15,e" filled="f" strokecolor="red" strokeweight=".29756mm">
              <v:path arrowok="t"/>
            </v:shape>
            <v:shape id="_x0000_s1543" style="position:absolute;left:1933;top:14847;width:15;height:0" coordorigin="1933,14847" coordsize="15,0" path="m1933,14847r15,e" filled="f" strokecolor="red" strokeweight=".29756mm">
              <v:path arrowok="t"/>
            </v:shape>
            <v:shape id="_x0000_s1542" style="position:absolute;left:1963;top:14847;width:15;height:0" coordorigin="1963,14847" coordsize="15,0" path="m1963,14847r15,e" filled="f" strokecolor="red" strokeweight=".29756mm">
              <v:path arrowok="t"/>
            </v:shape>
            <v:shape id="_x0000_s1541" style="position:absolute;left:1993;top:14847;width:15;height:0" coordorigin="1993,14847" coordsize="15,0" path="m1993,14847r14,e" filled="f" strokecolor="red" strokeweight=".29756mm">
              <v:path arrowok="t"/>
            </v:shape>
            <v:shape id="_x0000_s1540" style="position:absolute;left:2022;top:14847;width:15;height:0" coordorigin="2022,14847" coordsize="15,0" path="m2022,14847r15,e" filled="f" strokecolor="red" strokeweight=".29756mm">
              <v:path arrowok="t"/>
            </v:shape>
            <v:shape id="_x0000_s1539" style="position:absolute;left:2052;top:14847;width:15;height:0" coordorigin="2052,14847" coordsize="15,0" path="m2052,14847r15,e" filled="f" strokecolor="red" strokeweight=".29756mm">
              <v:path arrowok="t"/>
            </v:shape>
            <v:shape id="_x0000_s1538" style="position:absolute;left:2082;top:14847;width:15;height:0" coordorigin="2082,14847" coordsize="15,0" path="m2082,14847r15,e" filled="f" strokecolor="red" strokeweight=".29756mm">
              <v:path arrowok="t"/>
            </v:shape>
            <v:shape id="_x0000_s1537" style="position:absolute;left:2112;top:14847;width:15;height:0" coordorigin="2112,14847" coordsize="15,0" path="m2112,14847r14,e" filled="f" strokecolor="red" strokeweight=".29756mm">
              <v:path arrowok="t"/>
            </v:shape>
            <v:shape id="_x0000_s1536" style="position:absolute;left:2141;top:14847;width:15;height:0" coordorigin="2141,14847" coordsize="15,0" path="m2141,14847r15,e" filled="f" strokecolor="red" strokeweight=".29756mm">
              <v:path arrowok="t"/>
            </v:shape>
            <v:shape id="_x0000_s1535" style="position:absolute;left:2171;top:14847;width:15;height:0" coordorigin="2171,14847" coordsize="15,0" path="m2171,14847r15,e" filled="f" strokecolor="red" strokeweight=".29756mm">
              <v:path arrowok="t"/>
            </v:shape>
            <v:shape id="_x0000_s1534" style="position:absolute;left:2201;top:14847;width:15;height:0" coordorigin="2201,14847" coordsize="15,0" path="m2201,14847r15,e" filled="f" strokecolor="red" strokeweight=".29756mm">
              <v:path arrowok="t"/>
            </v:shape>
            <v:shape id="_x0000_s1533" style="position:absolute;left:2230;top:14847;width:15;height:0" coordorigin="2230,14847" coordsize="15,0" path="m2230,14847r15,e" filled="f" strokecolor="red" strokeweight=".29756mm">
              <v:path arrowok="t"/>
            </v:shape>
            <v:shape id="_x0000_s1532" style="position:absolute;left:2260;top:14490;width:15;height:0" coordorigin="2260,14490" coordsize="15,0" path="m2260,14490r15,e" filled="f" strokecolor="red" strokeweight=".29756mm">
              <v:path arrowok="t"/>
            </v:shape>
            <v:shape id="_x0000_s1531" style="position:absolute;left:2260;top:14847;width:15;height:0" coordorigin="2260,14847" coordsize="15,0" path="m2260,14847r15,e" filled="f" strokecolor="red" strokeweight=".29756mm">
              <v:path arrowok="t"/>
            </v:shape>
            <v:shape id="_x0000_s1530" style="position:absolute;left:2260;top:14520;width:15;height:0" coordorigin="2260,14520" coordsize="15,0" path="m2260,14520r15,e" filled="f" strokecolor="red" strokeweight=".29756mm">
              <v:path arrowok="t"/>
            </v:shape>
            <v:shape id="_x0000_s1529" style="position:absolute;left:2260;top:14549;width:15;height:0" coordorigin="2260,14549" coordsize="15,0" path="m2260,14549r15,e" filled="f" strokecolor="red" strokeweight=".29756mm">
              <v:path arrowok="t"/>
            </v:shape>
            <v:shape id="_x0000_s1528" style="position:absolute;left:2260;top:14579;width:15;height:0" coordorigin="2260,14579" coordsize="15,0" path="m2260,14579r15,e" filled="f" strokecolor="red" strokeweight=".29756mm">
              <v:path arrowok="t"/>
            </v:shape>
            <v:shape id="_x0000_s1527" style="position:absolute;left:2260;top:14609;width:15;height:0" coordorigin="2260,14609" coordsize="15,0" path="m2260,14609r15,e" filled="f" strokecolor="red" strokeweight=".29756mm">
              <v:path arrowok="t"/>
            </v:shape>
            <v:shape id="_x0000_s1526" style="position:absolute;left:2260;top:14639;width:15;height:0" coordorigin="2260,14639" coordsize="15,0" path="m2260,14639r15,e" filled="f" strokecolor="red" strokeweight=".29756mm">
              <v:path arrowok="t"/>
            </v:shape>
            <v:shape id="_x0000_s1525" style="position:absolute;left:2260;top:14668;width:15;height:0" coordorigin="2260,14668" coordsize="15,0" path="m2260,14668r15,e" filled="f" strokecolor="red" strokeweight=".29756mm">
              <v:path arrowok="t"/>
            </v:shape>
            <v:shape id="_x0000_s1524" style="position:absolute;left:2260;top:14698;width:15;height:0" coordorigin="2260,14698" coordsize="15,0" path="m2260,14698r15,e" filled="f" strokecolor="red" strokeweight=".29756mm">
              <v:path arrowok="t"/>
            </v:shape>
            <v:shape id="_x0000_s1523" style="position:absolute;left:2260;top:14728;width:15;height:0" coordorigin="2260,14728" coordsize="15,0" path="m2260,14728r15,e" filled="f" strokecolor="red" strokeweight=".29756mm">
              <v:path arrowok="t"/>
            </v:shape>
            <v:shape id="_x0000_s1522" style="position:absolute;left:2260;top:14758;width:15;height:0" coordorigin="2260,14758" coordsize="15,0" path="m2260,14758r15,e" filled="f" strokecolor="red" strokeweight=".29756mm">
              <v:path arrowok="t"/>
            </v:shape>
            <v:shape id="_x0000_s1521" style="position:absolute;left:2260;top:14787;width:15;height:0" coordorigin="2260,14787" coordsize="15,0" path="m2260,14787r15,e" filled="f" strokecolor="red" strokeweight=".29756mm">
              <v:path arrowok="t"/>
            </v:shape>
            <v:shape id="_x0000_s1520" style="position:absolute;left:2260;top:14817;width:15;height:0" coordorigin="2260,14817" coordsize="15,0" path="m2260,14817r15,e" filled="f" strokecolor="red" strokeweight=".29756mm">
              <v:path arrowok="t"/>
            </v:shape>
            <v:shape id="_x0000_s1519" style="position:absolute;left:833;top:14490;width:15;height:0" coordorigin="833,14490" coordsize="15,0" path="m833,14490r15,e" filled="f" strokecolor="red" strokeweight=".29756mm">
              <v:path arrowok="t"/>
            </v:shape>
            <v:shape id="_x0000_s1518" style="position:absolute;left:833;top:14847;width:15;height:0" coordorigin="833,14847" coordsize="15,0" path="m833,14847r15,e" filled="f" strokecolor="red" strokeweight=".29756mm">
              <v:path arrowok="t"/>
            </v:shape>
            <v:shape id="_x0000_s1517" style="position:absolute;left:833;top:14520;width:15;height:0" coordorigin="833,14520" coordsize="15,0" path="m833,14520r15,e" filled="f" strokecolor="red" strokeweight=".29756mm">
              <v:path arrowok="t"/>
            </v:shape>
            <v:shape id="_x0000_s1516" style="position:absolute;left:833;top:14549;width:15;height:0" coordorigin="833,14549" coordsize="15,0" path="m833,14549r15,e" filled="f" strokecolor="red" strokeweight=".29756mm">
              <v:path arrowok="t"/>
            </v:shape>
            <v:shape id="_x0000_s1515" style="position:absolute;left:833;top:14579;width:15;height:0" coordorigin="833,14579" coordsize="15,0" path="m833,14579r15,e" filled="f" strokecolor="red" strokeweight=".29756mm">
              <v:path arrowok="t"/>
            </v:shape>
            <v:shape id="_x0000_s1514" style="position:absolute;left:833;top:14609;width:15;height:0" coordorigin="833,14609" coordsize="15,0" path="m833,14609r15,e" filled="f" strokecolor="red" strokeweight=".29756mm">
              <v:path arrowok="t"/>
            </v:shape>
            <v:shape id="_x0000_s1513" style="position:absolute;left:833;top:14639;width:15;height:0" coordorigin="833,14639" coordsize="15,0" path="m833,14639r15,e" filled="f" strokecolor="red" strokeweight=".29756mm">
              <v:path arrowok="t"/>
            </v:shape>
            <v:shape id="_x0000_s1512" style="position:absolute;left:833;top:14668;width:15;height:0" coordorigin="833,14668" coordsize="15,0" path="m833,14668r15,e" filled="f" strokecolor="red" strokeweight=".29756mm">
              <v:path arrowok="t"/>
            </v:shape>
            <v:shape id="_x0000_s1511" style="position:absolute;left:833;top:14698;width:15;height:0" coordorigin="833,14698" coordsize="15,0" path="m833,14698r15,e" filled="f" strokecolor="red" strokeweight=".29756mm">
              <v:path arrowok="t"/>
            </v:shape>
            <v:shape id="_x0000_s1510" style="position:absolute;left:833;top:14728;width:15;height:0" coordorigin="833,14728" coordsize="15,0" path="m833,14728r15,e" filled="f" strokecolor="red" strokeweight=".29756mm">
              <v:path arrowok="t"/>
            </v:shape>
            <v:shape id="_x0000_s1509" style="position:absolute;left:833;top:14758;width:15;height:0" coordorigin="833,14758" coordsize="15,0" path="m833,14758r15,e" filled="f" strokecolor="red" strokeweight=".29756mm">
              <v:path arrowok="t"/>
            </v:shape>
            <v:shape id="_x0000_s1508" style="position:absolute;left:833;top:14787;width:15;height:0" coordorigin="833,14787" coordsize="15,0" path="m833,14787r15,e" filled="f" strokecolor="red" strokeweight=".29756mm">
              <v:path arrowok="t"/>
            </v:shape>
            <v:shape id="_x0000_s1507" style="position:absolute;left:833;top:14817;width:15;height:0" coordorigin="833,14817" coordsize="15,0" path="m833,14817r15,e" filled="f" strokecolor="red" strokeweight=".29756mm">
              <v:path arrowok="t"/>
            </v:shape>
            <v:shape id="_x0000_s1506" type="#_x0000_t75" style="position:absolute;left:877;top:14884;width:1353;height:253">
              <v:imagedata r:id="rId13" o:title=""/>
            </v:shape>
            <v:shape id="_x0000_s1505" style="position:absolute;left:833;top:14832;width:15;height:0" coordorigin="833,14832" coordsize="15,0" path="m833,14832r15,e" filled="f" strokecolor="red" strokeweight=".29756mm">
              <v:path arrowok="t"/>
            </v:shape>
            <v:shape id="_x0000_s1504" style="position:absolute;left:2260;top:14832;width:15;height:0" coordorigin="2260,14832" coordsize="15,0" path="m2260,14832r15,e" filled="f" strokecolor="red" strokeweight=".29756mm">
              <v:path arrowok="t"/>
            </v:shape>
            <v:shape id="_x0000_s1503" style="position:absolute;left:863;top:14832;width:15;height:0" coordorigin="863,14832" coordsize="15,0" path="m863,14832r14,e" filled="f" strokecolor="red" strokeweight=".29756mm">
              <v:path arrowok="t"/>
            </v:shape>
            <v:shape id="_x0000_s1502" style="position:absolute;left:892;top:14832;width:15;height:0" coordorigin="892,14832" coordsize="15,0" path="m892,14832r15,e" filled="f" strokecolor="red" strokeweight=".29756mm">
              <v:path arrowok="t"/>
            </v:shape>
            <v:shape id="_x0000_s1501" style="position:absolute;left:922;top:14832;width:15;height:0" coordorigin="922,14832" coordsize="15,0" path="m922,14832r15,e" filled="f" strokecolor="red" strokeweight=".29756mm">
              <v:path arrowok="t"/>
            </v:shape>
            <v:shape id="_x0000_s1500" style="position:absolute;left:952;top:14832;width:15;height:0" coordorigin="952,14832" coordsize="15,0" path="m952,14832r15,e" filled="f" strokecolor="red" strokeweight=".29756mm">
              <v:path arrowok="t"/>
            </v:shape>
            <v:shape id="_x0000_s1499" style="position:absolute;left:981;top:14832;width:15;height:0" coordorigin="981,14832" coordsize="15,0" path="m981,14832r15,e" filled="f" strokecolor="red" strokeweight=".29756mm">
              <v:path arrowok="t"/>
            </v:shape>
            <v:shape id="_x0000_s1498" style="position:absolute;left:1011;top:14832;width:15;height:0" coordorigin="1011,14832" coordsize="15,0" path="m1011,14832r15,e" filled="f" strokecolor="red" strokeweight=".29756mm">
              <v:path arrowok="t"/>
            </v:shape>
            <v:shape id="_x0000_s1497" style="position:absolute;left:1041;top:14832;width:15;height:0" coordorigin="1041,14832" coordsize="15,0" path="m1041,14832r15,e" filled="f" strokecolor="red" strokeweight=".29756mm">
              <v:path arrowok="t"/>
            </v:shape>
            <v:shape id="_x0000_s1496" style="position:absolute;left:1071;top:14832;width:15;height:0" coordorigin="1071,14832" coordsize="15,0" path="m1071,14832r15,e" filled="f" strokecolor="red" strokeweight=".29756mm">
              <v:path arrowok="t"/>
            </v:shape>
            <v:shape id="_x0000_s1495" style="position:absolute;left:1100;top:14832;width:15;height:0" coordorigin="1100,14832" coordsize="15,0" path="m1100,14832r15,e" filled="f" strokecolor="red" strokeweight=".29756mm">
              <v:path arrowok="t"/>
            </v:shape>
            <v:shape id="_x0000_s1494" style="position:absolute;left:1130;top:14832;width:15;height:0" coordorigin="1130,14832" coordsize="15,0" path="m1130,14832r15,e" filled="f" strokecolor="red" strokeweight=".29756mm">
              <v:path arrowok="t"/>
            </v:shape>
            <v:shape id="_x0000_s1493" style="position:absolute;left:1160;top:14832;width:15;height:0" coordorigin="1160,14832" coordsize="15,0" path="m1160,14832r15,e" filled="f" strokecolor="red" strokeweight=".29756mm">
              <v:path arrowok="t"/>
            </v:shape>
            <v:shape id="_x0000_s1492" style="position:absolute;left:1190;top:14832;width:15;height:0" coordorigin="1190,14832" coordsize="15,0" path="m1190,14832r14,e" filled="f" strokecolor="red" strokeweight=".29756mm">
              <v:path arrowok="t"/>
            </v:shape>
            <v:shape id="_x0000_s1491" style="position:absolute;left:1219;top:14832;width:15;height:0" coordorigin="1219,14832" coordsize="15,0" path="m1219,14832r15,e" filled="f" strokecolor="red" strokeweight=".29756mm">
              <v:path arrowok="t"/>
            </v:shape>
            <v:shape id="_x0000_s1490" style="position:absolute;left:1249;top:14832;width:15;height:0" coordorigin="1249,14832" coordsize="15,0" path="m1249,14832r15,e" filled="f" strokecolor="red" strokeweight=".29756mm">
              <v:path arrowok="t"/>
            </v:shape>
            <v:shape id="_x0000_s1489" style="position:absolute;left:1279;top:14832;width:15;height:0" coordorigin="1279,14832" coordsize="15,0" path="m1279,14832r15,e" filled="f" strokecolor="red" strokeweight=".29756mm">
              <v:path arrowok="t"/>
            </v:shape>
            <v:shape id="_x0000_s1488" style="position:absolute;left:1309;top:14832;width:15;height:0" coordorigin="1309,14832" coordsize="15,0" path="m1309,14832r14,e" filled="f" strokecolor="red" strokeweight=".29756mm">
              <v:path arrowok="t"/>
            </v:shape>
            <v:shape id="_x0000_s1487" style="position:absolute;left:1338;top:14832;width:15;height:0" coordorigin="1338,14832" coordsize="15,0" path="m1338,14832r15,e" filled="f" strokecolor="red" strokeweight=".29756mm">
              <v:path arrowok="t"/>
            </v:shape>
            <v:shape id="_x0000_s1486" style="position:absolute;left:1368;top:14832;width:15;height:0" coordorigin="1368,14832" coordsize="15,0" path="m1368,14832r15,e" filled="f" strokecolor="red" strokeweight=".29756mm">
              <v:path arrowok="t"/>
            </v:shape>
            <v:shape id="_x0000_s1485" style="position:absolute;left:1398;top:14832;width:15;height:0" coordorigin="1398,14832" coordsize="15,0" path="m1398,14832r15,e" filled="f" strokecolor="red" strokeweight=".29756mm">
              <v:path arrowok="t"/>
            </v:shape>
            <v:shape id="_x0000_s1484" style="position:absolute;left:1428;top:14832;width:15;height:0" coordorigin="1428,14832" coordsize="15,0" path="m1428,14832r14,e" filled="f" strokecolor="red" strokeweight=".29756mm">
              <v:path arrowok="t"/>
            </v:shape>
            <v:shape id="_x0000_s1483" style="position:absolute;left:1457;top:14832;width:15;height:0" coordorigin="1457,14832" coordsize="15,0" path="m1457,14832r15,e" filled="f" strokecolor="red" strokeweight=".29756mm">
              <v:path arrowok="t"/>
            </v:shape>
            <v:shape id="_x0000_s1482" style="position:absolute;left:1487;top:14832;width:15;height:0" coordorigin="1487,14832" coordsize="15,0" path="m1487,14832r15,e" filled="f" strokecolor="red" strokeweight=".29756mm">
              <v:path arrowok="t"/>
            </v:shape>
            <v:shape id="_x0000_s1481" style="position:absolute;left:1517;top:14832;width:15;height:0" coordorigin="1517,14832" coordsize="15,0" path="m1517,14832r15,e" filled="f" strokecolor="red" strokeweight=".29756mm">
              <v:path arrowok="t"/>
            </v:shape>
            <v:shape id="_x0000_s1480" style="position:absolute;left:1546;top:14832;width:15;height:0" coordorigin="1546,14832" coordsize="15,0" path="m1546,14832r15,e" filled="f" strokecolor="red" strokeweight=".29756mm">
              <v:path arrowok="t"/>
            </v:shape>
            <v:shape id="_x0000_s1479" style="position:absolute;left:1576;top:14832;width:15;height:0" coordorigin="1576,14832" coordsize="15,0" path="m1576,14832r15,e" filled="f" strokecolor="red" strokeweight=".29756mm">
              <v:path arrowok="t"/>
            </v:shape>
            <v:shape id="_x0000_s1478" style="position:absolute;left:1606;top:14832;width:15;height:0" coordorigin="1606,14832" coordsize="15,0" path="m1606,14832r15,e" filled="f" strokecolor="red" strokeweight=".29756mm">
              <v:path arrowok="t"/>
            </v:shape>
            <v:shape id="_x0000_s1477" style="position:absolute;left:1636;top:14832;width:15;height:0" coordorigin="1636,14832" coordsize="15,0" path="m1636,14832r15,e" filled="f" strokecolor="red" strokeweight=".29756mm">
              <v:path arrowok="t"/>
            </v:shape>
            <v:shape id="_x0000_s1476" style="position:absolute;left:1665;top:14832;width:15;height:0" coordorigin="1665,14832" coordsize="15,0" path="m1665,14832r15,e" filled="f" strokecolor="red" strokeweight=".29756mm">
              <v:path arrowok="t"/>
            </v:shape>
            <v:shape id="_x0000_s1475" style="position:absolute;left:1695;top:14832;width:15;height:0" coordorigin="1695,14832" coordsize="15,0" path="m1695,14832r15,e" filled="f" strokecolor="red" strokeweight=".29756mm">
              <v:path arrowok="t"/>
            </v:shape>
            <v:shape id="_x0000_s1474" style="position:absolute;left:1725;top:14832;width:15;height:0" coordorigin="1725,14832" coordsize="15,0" path="m1725,14832r15,e" filled="f" strokecolor="red" strokeweight=".29756mm">
              <v:path arrowok="t"/>
            </v:shape>
            <v:shape id="_x0000_s1473" style="position:absolute;left:1755;top:14832;width:15;height:0" coordorigin="1755,14832" coordsize="15,0" path="m1755,14832r15,e" filled="f" strokecolor="red" strokeweight=".29756mm">
              <v:path arrowok="t"/>
            </v:shape>
            <v:shape id="_x0000_s1472" style="position:absolute;left:1784;top:14832;width:15;height:0" coordorigin="1784,14832" coordsize="15,0" path="m1784,14832r15,e" filled="f" strokecolor="red" strokeweight=".29756mm">
              <v:path arrowok="t"/>
            </v:shape>
            <v:shape id="_x0000_s1471" style="position:absolute;left:1814;top:14832;width:15;height:0" coordorigin="1814,14832" coordsize="15,0" path="m1814,14832r15,e" filled="f" strokecolor="red" strokeweight=".29756mm">
              <v:path arrowok="t"/>
            </v:shape>
            <v:shape id="_x0000_s1470" style="position:absolute;left:1844;top:14832;width:15;height:0" coordorigin="1844,14832" coordsize="15,0" path="m1844,14832r15,e" filled="f" strokecolor="red" strokeweight=".29756mm">
              <v:path arrowok="t"/>
            </v:shape>
            <v:shape id="_x0000_s1469" style="position:absolute;left:1874;top:14832;width:15;height:0" coordorigin="1874,14832" coordsize="15,0" path="m1874,14832r14,e" filled="f" strokecolor="red" strokeweight=".29756mm">
              <v:path arrowok="t"/>
            </v:shape>
            <v:shape id="_x0000_s1468" style="position:absolute;left:1903;top:14832;width:15;height:0" coordorigin="1903,14832" coordsize="15,0" path="m1903,14832r15,e" filled="f" strokecolor="red" strokeweight=".29756mm">
              <v:path arrowok="t"/>
            </v:shape>
            <v:shape id="_x0000_s1467" style="position:absolute;left:1933;top:14832;width:15;height:0" coordorigin="1933,14832" coordsize="15,0" path="m1933,14832r15,e" filled="f" strokecolor="red" strokeweight=".29756mm">
              <v:path arrowok="t"/>
            </v:shape>
            <v:shape id="_x0000_s1466" style="position:absolute;left:1963;top:14832;width:15;height:0" coordorigin="1963,14832" coordsize="15,0" path="m1963,14832r15,e" filled="f" strokecolor="red" strokeweight=".29756mm">
              <v:path arrowok="t"/>
            </v:shape>
            <v:shape id="_x0000_s1465" style="position:absolute;left:1993;top:14832;width:15;height:0" coordorigin="1993,14832" coordsize="15,0" path="m1993,14832r14,e" filled="f" strokecolor="red" strokeweight=".29756mm">
              <v:path arrowok="t"/>
            </v:shape>
            <v:shape id="_x0000_s1464" style="position:absolute;left:2022;top:14832;width:15;height:0" coordorigin="2022,14832" coordsize="15,0" path="m2022,14832r15,e" filled="f" strokecolor="red" strokeweight=".29756mm">
              <v:path arrowok="t"/>
            </v:shape>
            <v:shape id="_x0000_s1463" style="position:absolute;left:2052;top:14832;width:15;height:0" coordorigin="2052,14832" coordsize="15,0" path="m2052,14832r15,e" filled="f" strokecolor="red" strokeweight=".29756mm">
              <v:path arrowok="t"/>
            </v:shape>
            <v:shape id="_x0000_s1462" style="position:absolute;left:2082;top:14832;width:15;height:0" coordorigin="2082,14832" coordsize="15,0" path="m2082,14832r15,e" filled="f" strokecolor="red" strokeweight=".29756mm">
              <v:path arrowok="t"/>
            </v:shape>
            <v:shape id="_x0000_s1461" style="position:absolute;left:2112;top:14832;width:15;height:0" coordorigin="2112,14832" coordsize="15,0" path="m2112,14832r14,e" filled="f" strokecolor="red" strokeweight=".29756mm">
              <v:path arrowok="t"/>
            </v:shape>
            <v:shape id="_x0000_s1460" style="position:absolute;left:2141;top:14832;width:15;height:0" coordorigin="2141,14832" coordsize="15,0" path="m2141,14832r15,e" filled="f" strokecolor="red" strokeweight=".29756mm">
              <v:path arrowok="t"/>
            </v:shape>
            <v:shape id="_x0000_s1459" style="position:absolute;left:2171;top:14832;width:15;height:0" coordorigin="2171,14832" coordsize="15,0" path="m2171,14832r15,e" filled="f" strokecolor="red" strokeweight=".29756mm">
              <v:path arrowok="t"/>
            </v:shape>
            <v:shape id="_x0000_s1458" style="position:absolute;left:2201;top:14832;width:15;height:0" coordorigin="2201,14832" coordsize="15,0" path="m2201,14832r15,e" filled="f" strokecolor="red" strokeweight=".29756mm">
              <v:path arrowok="t"/>
            </v:shape>
            <v:shape id="_x0000_s1457" style="position:absolute;left:2230;top:14832;width:15;height:0" coordorigin="2230,14832" coordsize="15,0" path="m2230,14832r15,e" filled="f" strokecolor="red" strokeweight=".29756mm">
              <v:path arrowok="t"/>
            </v:shape>
            <v:shape id="_x0000_s1456" style="position:absolute;left:833;top:15189;width:15;height:0" coordorigin="833,15189" coordsize="15,0" path="m833,15189r15,e" filled="f" strokecolor="red" strokeweight=".29756mm">
              <v:path arrowok="t"/>
            </v:shape>
            <v:shape id="_x0000_s1455" style="position:absolute;left:2260;top:15189;width:15;height:0" coordorigin="2260,15189" coordsize="15,0" path="m2260,15189r15,e" filled="f" strokecolor="red" strokeweight=".29756mm">
              <v:path arrowok="t"/>
            </v:shape>
            <v:shape id="_x0000_s1454" style="position:absolute;left:863;top:15189;width:15;height:0" coordorigin="863,15189" coordsize="15,0" path="m863,15189r14,e" filled="f" strokecolor="red" strokeweight=".29756mm">
              <v:path arrowok="t"/>
            </v:shape>
            <v:shape id="_x0000_s1453" style="position:absolute;left:892;top:15189;width:15;height:0" coordorigin="892,15189" coordsize="15,0" path="m892,15189r15,e" filled="f" strokecolor="red" strokeweight=".29756mm">
              <v:path arrowok="t"/>
            </v:shape>
            <v:shape id="_x0000_s1452" style="position:absolute;left:922;top:15189;width:15;height:0" coordorigin="922,15189" coordsize="15,0" path="m922,15189r15,e" filled="f" strokecolor="red" strokeweight=".29756mm">
              <v:path arrowok="t"/>
            </v:shape>
            <v:shape id="_x0000_s1451" style="position:absolute;left:952;top:15189;width:15;height:0" coordorigin="952,15189" coordsize="15,0" path="m952,15189r15,e" filled="f" strokecolor="red" strokeweight=".29756mm">
              <v:path arrowok="t"/>
            </v:shape>
            <v:shape id="_x0000_s1450" style="position:absolute;left:981;top:15189;width:15;height:0" coordorigin="981,15189" coordsize="15,0" path="m981,15189r15,e" filled="f" strokecolor="red" strokeweight=".29756mm">
              <v:path arrowok="t"/>
            </v:shape>
            <v:shape id="_x0000_s1449" style="position:absolute;left:1011;top:15189;width:15;height:0" coordorigin="1011,15189" coordsize="15,0" path="m1011,15189r15,e" filled="f" strokecolor="red" strokeweight=".29756mm">
              <v:path arrowok="t"/>
            </v:shape>
            <v:shape id="_x0000_s1448" style="position:absolute;left:1041;top:15189;width:15;height:0" coordorigin="1041,15189" coordsize="15,0" path="m1041,15189r15,e" filled="f" strokecolor="red" strokeweight=".29756mm">
              <v:path arrowok="t"/>
            </v:shape>
            <v:shape id="_x0000_s1447" style="position:absolute;left:1071;top:15189;width:15;height:0" coordorigin="1071,15189" coordsize="15,0" path="m1071,15189r15,e" filled="f" strokecolor="red" strokeweight=".29756mm">
              <v:path arrowok="t"/>
            </v:shape>
            <v:shape id="_x0000_s1446" style="position:absolute;left:1100;top:15189;width:15;height:0" coordorigin="1100,15189" coordsize="15,0" path="m1100,15189r15,e" filled="f" strokecolor="red" strokeweight=".29756mm">
              <v:path arrowok="t"/>
            </v:shape>
            <v:shape id="_x0000_s1445" style="position:absolute;left:1130;top:15189;width:15;height:0" coordorigin="1130,15189" coordsize="15,0" path="m1130,15189r15,e" filled="f" strokecolor="red" strokeweight=".29756mm">
              <v:path arrowok="t"/>
            </v:shape>
            <v:shape id="_x0000_s1444" style="position:absolute;left:1160;top:15189;width:15;height:0" coordorigin="1160,15189" coordsize="15,0" path="m1160,15189r15,e" filled="f" strokecolor="red" strokeweight=".29756mm">
              <v:path arrowok="t"/>
            </v:shape>
            <v:shape id="_x0000_s1443" style="position:absolute;left:1190;top:15189;width:15;height:0" coordorigin="1190,15189" coordsize="15,0" path="m1190,15189r14,e" filled="f" strokecolor="red" strokeweight=".29756mm">
              <v:path arrowok="t"/>
            </v:shape>
            <v:shape id="_x0000_s1442" style="position:absolute;left:1219;top:15189;width:15;height:0" coordorigin="1219,15189" coordsize="15,0" path="m1219,15189r15,e" filled="f" strokecolor="red" strokeweight=".29756mm">
              <v:path arrowok="t"/>
            </v:shape>
            <v:shape id="_x0000_s1441" style="position:absolute;left:1249;top:15189;width:15;height:0" coordorigin="1249,15189" coordsize="15,0" path="m1249,15189r15,e" filled="f" strokecolor="red" strokeweight=".29756mm">
              <v:path arrowok="t"/>
            </v:shape>
            <v:shape id="_x0000_s1440" style="position:absolute;left:1279;top:15189;width:15;height:0" coordorigin="1279,15189" coordsize="15,0" path="m1279,15189r15,e" filled="f" strokecolor="red" strokeweight=".29756mm">
              <v:path arrowok="t"/>
            </v:shape>
            <v:shape id="_x0000_s1439" style="position:absolute;left:1309;top:15189;width:15;height:0" coordorigin="1309,15189" coordsize="15,0" path="m1309,15189r14,e" filled="f" strokecolor="red" strokeweight=".29756mm">
              <v:path arrowok="t"/>
            </v:shape>
            <v:shape id="_x0000_s1438" style="position:absolute;left:1338;top:15189;width:15;height:0" coordorigin="1338,15189" coordsize="15,0" path="m1338,15189r15,e" filled="f" strokecolor="red" strokeweight=".29756mm">
              <v:path arrowok="t"/>
            </v:shape>
            <v:shape id="_x0000_s1437" style="position:absolute;left:1368;top:15189;width:15;height:0" coordorigin="1368,15189" coordsize="15,0" path="m1368,15189r15,e" filled="f" strokecolor="red" strokeweight=".29756mm">
              <v:path arrowok="t"/>
            </v:shape>
            <v:shape id="_x0000_s1436" style="position:absolute;left:1398;top:15189;width:15;height:0" coordorigin="1398,15189" coordsize="15,0" path="m1398,15189r15,e" filled="f" strokecolor="red" strokeweight=".29756mm">
              <v:path arrowok="t"/>
            </v:shape>
            <v:shape id="_x0000_s1435" style="position:absolute;left:1428;top:15189;width:15;height:0" coordorigin="1428,15189" coordsize="15,0" path="m1428,15189r14,e" filled="f" strokecolor="red" strokeweight=".29756mm">
              <v:path arrowok="t"/>
            </v:shape>
            <v:shape id="_x0000_s1434" style="position:absolute;left:1457;top:15189;width:15;height:0" coordorigin="1457,15189" coordsize="15,0" path="m1457,15189r15,e" filled="f" strokecolor="red" strokeweight=".29756mm">
              <v:path arrowok="t"/>
            </v:shape>
            <v:shape id="_x0000_s1433" style="position:absolute;left:1487;top:15189;width:15;height:0" coordorigin="1487,15189" coordsize="15,0" path="m1487,15189r15,e" filled="f" strokecolor="red" strokeweight=".29756mm">
              <v:path arrowok="t"/>
            </v:shape>
            <v:shape id="_x0000_s1432" style="position:absolute;left:1517;top:15189;width:15;height:0" coordorigin="1517,15189" coordsize="15,0" path="m1517,15189r15,e" filled="f" strokecolor="red" strokeweight=".29756mm">
              <v:path arrowok="t"/>
            </v:shape>
            <v:shape id="_x0000_s1431" style="position:absolute;left:1546;top:15189;width:15;height:0" coordorigin="1546,15189" coordsize="15,0" path="m1546,15189r15,e" filled="f" strokecolor="red" strokeweight=".29756mm">
              <v:path arrowok="t"/>
            </v:shape>
            <v:shape id="_x0000_s1430" style="position:absolute;left:1576;top:15189;width:15;height:0" coordorigin="1576,15189" coordsize="15,0" path="m1576,15189r15,e" filled="f" strokecolor="red" strokeweight=".29756mm">
              <v:path arrowok="t"/>
            </v:shape>
            <v:shape id="_x0000_s1429" style="position:absolute;left:1606;top:15189;width:15;height:0" coordorigin="1606,15189" coordsize="15,0" path="m1606,15189r15,e" filled="f" strokecolor="red" strokeweight=".29756mm">
              <v:path arrowok="t"/>
            </v:shape>
            <v:shape id="_x0000_s1428" style="position:absolute;left:1636;top:15189;width:15;height:0" coordorigin="1636,15189" coordsize="15,0" path="m1636,15189r15,e" filled="f" strokecolor="red" strokeweight=".29756mm">
              <v:path arrowok="t"/>
            </v:shape>
            <v:shape id="_x0000_s1427" style="position:absolute;left:1665;top:15189;width:15;height:0" coordorigin="1665,15189" coordsize="15,0" path="m1665,15189r15,e" filled="f" strokecolor="red" strokeweight=".29756mm">
              <v:path arrowok="t"/>
            </v:shape>
            <v:shape id="_x0000_s1426" style="position:absolute;left:1695;top:15189;width:15;height:0" coordorigin="1695,15189" coordsize="15,0" path="m1695,15189r15,e" filled="f" strokecolor="red" strokeweight=".29756mm">
              <v:path arrowok="t"/>
            </v:shape>
            <v:shape id="_x0000_s1425" style="position:absolute;left:1725;top:15189;width:15;height:0" coordorigin="1725,15189" coordsize="15,0" path="m1725,15189r15,e" filled="f" strokecolor="red" strokeweight=".29756mm">
              <v:path arrowok="t"/>
            </v:shape>
            <v:shape id="_x0000_s1424" style="position:absolute;left:1755;top:15189;width:15;height:0" coordorigin="1755,15189" coordsize="15,0" path="m1755,15189r15,e" filled="f" strokecolor="red" strokeweight=".29756mm">
              <v:path arrowok="t"/>
            </v:shape>
            <v:shape id="_x0000_s1423" style="position:absolute;left:1784;top:15189;width:15;height:0" coordorigin="1784,15189" coordsize="15,0" path="m1784,15189r15,e" filled="f" strokecolor="red" strokeweight=".29756mm">
              <v:path arrowok="t"/>
            </v:shape>
            <v:shape id="_x0000_s1422" style="position:absolute;left:1814;top:15189;width:15;height:0" coordorigin="1814,15189" coordsize="15,0" path="m1814,15189r15,e" filled="f" strokecolor="red" strokeweight=".29756mm">
              <v:path arrowok="t"/>
            </v:shape>
            <v:shape id="_x0000_s1421" style="position:absolute;left:1844;top:15189;width:15;height:0" coordorigin="1844,15189" coordsize="15,0" path="m1844,15189r15,e" filled="f" strokecolor="red" strokeweight=".29756mm">
              <v:path arrowok="t"/>
            </v:shape>
            <v:shape id="_x0000_s1420" style="position:absolute;left:1874;top:15189;width:15;height:0" coordorigin="1874,15189" coordsize="15,0" path="m1874,15189r14,e" filled="f" strokecolor="red" strokeweight=".29756mm">
              <v:path arrowok="t"/>
            </v:shape>
            <v:shape id="_x0000_s1419" style="position:absolute;left:1903;top:15189;width:15;height:0" coordorigin="1903,15189" coordsize="15,0" path="m1903,15189r15,e" filled="f" strokecolor="red" strokeweight=".29756mm">
              <v:path arrowok="t"/>
            </v:shape>
            <v:shape id="_x0000_s1418" style="position:absolute;left:1933;top:15189;width:15;height:0" coordorigin="1933,15189" coordsize="15,0" path="m1933,15189r15,e" filled="f" strokecolor="red" strokeweight=".29756mm">
              <v:path arrowok="t"/>
            </v:shape>
            <v:shape id="_x0000_s1417" style="position:absolute;left:1963;top:15189;width:15;height:0" coordorigin="1963,15189" coordsize="15,0" path="m1963,15189r15,e" filled="f" strokecolor="red" strokeweight=".29756mm">
              <v:path arrowok="t"/>
            </v:shape>
            <v:shape id="_x0000_s1416" style="position:absolute;left:1993;top:15189;width:15;height:0" coordorigin="1993,15189" coordsize="15,0" path="m1993,15189r14,e" filled="f" strokecolor="red" strokeweight=".29756mm">
              <v:path arrowok="t"/>
            </v:shape>
            <v:shape id="_x0000_s1415" style="position:absolute;left:2022;top:15189;width:15;height:0" coordorigin="2022,15189" coordsize="15,0" path="m2022,15189r15,e" filled="f" strokecolor="red" strokeweight=".29756mm">
              <v:path arrowok="t"/>
            </v:shape>
            <v:shape id="_x0000_s1414" style="position:absolute;left:2052;top:15189;width:15;height:0" coordorigin="2052,15189" coordsize="15,0" path="m2052,15189r15,e" filled="f" strokecolor="red" strokeweight=".29756mm">
              <v:path arrowok="t"/>
            </v:shape>
            <v:shape id="_x0000_s1413" style="position:absolute;left:2082;top:15189;width:15;height:0" coordorigin="2082,15189" coordsize="15,0" path="m2082,15189r15,e" filled="f" strokecolor="red" strokeweight=".29756mm">
              <v:path arrowok="t"/>
            </v:shape>
            <v:shape id="_x0000_s1412" style="position:absolute;left:2112;top:15189;width:15;height:0" coordorigin="2112,15189" coordsize="15,0" path="m2112,15189r14,e" filled="f" strokecolor="red" strokeweight=".29756mm">
              <v:path arrowok="t"/>
            </v:shape>
            <v:shape id="_x0000_s1411" style="position:absolute;left:2141;top:15189;width:15;height:0" coordorigin="2141,15189" coordsize="15,0" path="m2141,15189r15,e" filled="f" strokecolor="red" strokeweight=".29756mm">
              <v:path arrowok="t"/>
            </v:shape>
            <v:shape id="_x0000_s1410" style="position:absolute;left:2171;top:15189;width:15;height:0" coordorigin="2171,15189" coordsize="15,0" path="m2171,15189r15,e" filled="f" strokecolor="red" strokeweight=".29756mm">
              <v:path arrowok="t"/>
            </v:shape>
            <v:shape id="_x0000_s1409" style="position:absolute;left:2201;top:15189;width:15;height:0" coordorigin="2201,15189" coordsize="15,0" path="m2201,15189r15,e" filled="f" strokecolor="red" strokeweight=".29756mm">
              <v:path arrowok="t"/>
            </v:shape>
            <v:shape id="_x0000_s1408" style="position:absolute;left:2230;top:15189;width:15;height:0" coordorigin="2230,15189" coordsize="15,0" path="m2230,15189r15,e" filled="f" strokecolor="red" strokeweight=".29756mm">
              <v:path arrowok="t"/>
            </v:shape>
            <v:shape id="_x0000_s1407" style="position:absolute;left:2260;top:14832;width:15;height:0" coordorigin="2260,14832" coordsize="15,0" path="m2260,14832r15,e" filled="f" strokecolor="red" strokeweight=".29756mm">
              <v:path arrowok="t"/>
            </v:shape>
            <v:shape id="_x0000_s1406" style="position:absolute;left:2260;top:15189;width:15;height:0" coordorigin="2260,15189" coordsize="15,0" path="m2260,15189r15,e" filled="f" strokecolor="red" strokeweight=".29756mm">
              <v:path arrowok="t"/>
            </v:shape>
            <v:shape id="_x0000_s1405" style="position:absolute;left:2260;top:14862;width:15;height:0" coordorigin="2260,14862" coordsize="15,0" path="m2260,14862r15,e" filled="f" strokecolor="red" strokeweight=".29756mm">
              <v:path arrowok="t"/>
            </v:shape>
            <v:shape id="_x0000_s1404" style="position:absolute;left:2260;top:14891;width:15;height:0" coordorigin="2260,14891" coordsize="15,0" path="m2260,14891r15,e" filled="f" strokecolor="red" strokeweight=".29756mm">
              <v:path arrowok="t"/>
            </v:shape>
            <v:shape id="_x0000_s1403" style="position:absolute;left:2260;top:14921;width:15;height:0" coordorigin="2260,14921" coordsize="15,0" path="m2260,14921r15,e" filled="f" strokecolor="red" strokeweight=".29756mm">
              <v:path arrowok="t"/>
            </v:shape>
            <v:shape id="_x0000_s1402" style="position:absolute;left:2260;top:14951;width:15;height:0" coordorigin="2260,14951" coordsize="15,0" path="m2260,14951r15,e" filled="f" strokecolor="red" strokeweight=".29756mm">
              <v:path arrowok="t"/>
            </v:shape>
            <v:shape id="_x0000_s1401" style="position:absolute;left:2260;top:14981;width:15;height:0" coordorigin="2260,14981" coordsize="15,0" path="m2260,14981r15,e" filled="f" strokecolor="red" strokeweight=".29756mm">
              <v:path arrowok="t"/>
            </v:shape>
            <v:shape id="_x0000_s1400" style="position:absolute;left:2260;top:15010;width:15;height:0" coordorigin="2260,15010" coordsize="15,0" path="m2260,15010r15,e" filled="f" strokecolor="red" strokeweight=".29756mm">
              <v:path arrowok="t"/>
            </v:shape>
            <v:shape id="_x0000_s1399" style="position:absolute;left:2260;top:15040;width:15;height:0" coordorigin="2260,15040" coordsize="15,0" path="m2260,15040r15,e" filled="f" strokecolor="red" strokeweight=".29756mm">
              <v:path arrowok="t"/>
            </v:shape>
            <v:shape id="_x0000_s1398" style="position:absolute;left:2260;top:15070;width:15;height:0" coordorigin="2260,15070" coordsize="15,0" path="m2260,15070r15,e" filled="f" strokecolor="red" strokeweight=".29756mm">
              <v:path arrowok="t"/>
            </v:shape>
            <v:shape id="_x0000_s1397" style="position:absolute;left:2260;top:15100;width:15;height:0" coordorigin="2260,15100" coordsize="15,0" path="m2260,15100r15,e" filled="f" strokecolor="red" strokeweight=".29756mm">
              <v:path arrowok="t"/>
            </v:shape>
            <v:shape id="_x0000_s1396" style="position:absolute;left:2260;top:15129;width:15;height:0" coordorigin="2260,15129" coordsize="15,0" path="m2260,15129r15,e" filled="f" strokecolor="red" strokeweight=".29756mm">
              <v:path arrowok="t"/>
            </v:shape>
            <v:shape id="_x0000_s1395" style="position:absolute;left:2260;top:15159;width:15;height:0" coordorigin="2260,15159" coordsize="15,0" path="m2260,15159r15,e" filled="f" strokecolor="red" strokeweight=".29756mm">
              <v:path arrowok="t"/>
            </v:shape>
            <v:shape id="_x0000_s1394" style="position:absolute;left:833;top:14832;width:15;height:0" coordorigin="833,14832" coordsize="15,0" path="m833,14832r15,e" filled="f" strokecolor="red" strokeweight=".29756mm">
              <v:path arrowok="t"/>
            </v:shape>
            <v:shape id="_x0000_s1393" style="position:absolute;left:833;top:15189;width:15;height:0" coordorigin="833,15189" coordsize="15,0" path="m833,15189r15,e" filled="f" strokecolor="red" strokeweight=".29756mm">
              <v:path arrowok="t"/>
            </v:shape>
            <v:shape id="_x0000_s1392" style="position:absolute;left:833;top:14862;width:15;height:0" coordorigin="833,14862" coordsize="15,0" path="m833,14862r15,e" filled="f" strokecolor="red" strokeweight=".29756mm">
              <v:path arrowok="t"/>
            </v:shape>
            <v:shape id="_x0000_s1391" style="position:absolute;left:833;top:14891;width:15;height:0" coordorigin="833,14891" coordsize="15,0" path="m833,14891r15,e" filled="f" strokecolor="red" strokeweight=".29756mm">
              <v:path arrowok="t"/>
            </v:shape>
            <v:shape id="_x0000_s1390" style="position:absolute;left:833;top:14921;width:15;height:0" coordorigin="833,14921" coordsize="15,0" path="m833,14921r15,e" filled="f" strokecolor="red" strokeweight=".29756mm">
              <v:path arrowok="t"/>
            </v:shape>
            <v:shape id="_x0000_s1389" style="position:absolute;left:833;top:14951;width:15;height:0" coordorigin="833,14951" coordsize="15,0" path="m833,14951r15,e" filled="f" strokecolor="red" strokeweight=".29756mm">
              <v:path arrowok="t"/>
            </v:shape>
            <v:shape id="_x0000_s1388" style="position:absolute;left:833;top:14981;width:15;height:0" coordorigin="833,14981" coordsize="15,0" path="m833,14981r15,e" filled="f" strokecolor="red" strokeweight=".29756mm">
              <v:path arrowok="t"/>
            </v:shape>
            <v:shape id="_x0000_s1387" style="position:absolute;left:833;top:15010;width:15;height:0" coordorigin="833,15010" coordsize="15,0" path="m833,15010r15,e" filled="f" strokecolor="red" strokeweight=".29756mm">
              <v:path arrowok="t"/>
            </v:shape>
            <v:shape id="_x0000_s1386" style="position:absolute;left:833;top:15040;width:15;height:0" coordorigin="833,15040" coordsize="15,0" path="m833,15040r15,e" filled="f" strokecolor="red" strokeweight=".29756mm">
              <v:path arrowok="t"/>
            </v:shape>
            <v:shape id="_x0000_s1385" style="position:absolute;left:833;top:15070;width:15;height:0" coordorigin="833,15070" coordsize="15,0" path="m833,15070r15,e" filled="f" strokecolor="red" strokeweight=".29756mm">
              <v:path arrowok="t"/>
            </v:shape>
            <v:shape id="_x0000_s1384" style="position:absolute;left:833;top:15100;width:15;height:0" coordorigin="833,15100" coordsize="15,0" path="m833,15100r15,e" filled="f" strokecolor="red" strokeweight=".29756mm">
              <v:path arrowok="t"/>
            </v:shape>
            <v:shape id="_x0000_s1383" style="position:absolute;left:833;top:15129;width:15;height:0" coordorigin="833,15129" coordsize="15,0" path="m833,15129r15,e" filled="f" strokecolor="red" strokeweight=".29756mm">
              <v:path arrowok="t"/>
            </v:shape>
            <v:shape id="_x0000_s1382" style="position:absolute;left:833;top:15159;width:15;height:0" coordorigin="833,15159" coordsize="15,0" path="m833,15159r15,e" filled="f" strokecolor="red" strokeweight=".29756mm">
              <v:path arrowok="t"/>
            </v:shape>
            <v:shape id="_x0000_s1381" style="position:absolute;left:833;top:14490;width:15;height:0" coordorigin="833,14490" coordsize="15,0" path="m833,14490r15,e" filled="f" strokecolor="red" strokeweight=".29756mm">
              <v:path arrowok="t"/>
            </v:shape>
            <v:shape id="_x0000_s1380" style="position:absolute;left:2260;top:14490;width:15;height:0" coordorigin="2260,14490" coordsize="15,0" path="m2260,14490r15,e" filled="f" strokecolor="red" strokeweight=".29756mm">
              <v:path arrowok="t"/>
            </v:shape>
            <v:shape id="_x0000_s1379" style="position:absolute;left:863;top:14490;width:15;height:0" coordorigin="863,14490" coordsize="15,0" path="m863,14490r14,e" filled="f" strokecolor="red" strokeweight=".29756mm">
              <v:path arrowok="t"/>
            </v:shape>
            <v:shape id="_x0000_s1378" style="position:absolute;left:892;top:14490;width:15;height:0" coordorigin="892,14490" coordsize="15,0" path="m892,14490r15,e" filled="f" strokecolor="red" strokeweight=".29756mm">
              <v:path arrowok="t"/>
            </v:shape>
            <v:shape id="_x0000_s1377" style="position:absolute;left:922;top:14490;width:15;height:0" coordorigin="922,14490" coordsize="15,0" path="m922,14490r15,e" filled="f" strokecolor="red" strokeweight=".29756mm">
              <v:path arrowok="t"/>
            </v:shape>
            <v:shape id="_x0000_s1376" style="position:absolute;left:952;top:14490;width:15;height:0" coordorigin="952,14490" coordsize="15,0" path="m952,14490r15,e" filled="f" strokecolor="red" strokeweight=".29756mm">
              <v:path arrowok="t"/>
            </v:shape>
            <v:shape id="_x0000_s1375" style="position:absolute;left:981;top:14490;width:15;height:0" coordorigin="981,14490" coordsize="15,0" path="m981,14490r15,e" filled="f" strokecolor="red" strokeweight=".29756mm">
              <v:path arrowok="t"/>
            </v:shape>
            <v:shape id="_x0000_s1374" style="position:absolute;left:1011;top:14490;width:15;height:0" coordorigin="1011,14490" coordsize="15,0" path="m1011,14490r15,e" filled="f" strokecolor="red" strokeweight=".29756mm">
              <v:path arrowok="t"/>
            </v:shape>
            <v:shape id="_x0000_s1373" style="position:absolute;left:1041;top:14490;width:15;height:0" coordorigin="1041,14490" coordsize="15,0" path="m1041,14490r15,e" filled="f" strokecolor="red" strokeweight=".29756mm">
              <v:path arrowok="t"/>
            </v:shape>
            <v:shape id="_x0000_s1372" style="position:absolute;left:1071;top:14490;width:15;height:0" coordorigin="1071,14490" coordsize="15,0" path="m1071,14490r15,e" filled="f" strokecolor="red" strokeweight=".29756mm">
              <v:path arrowok="t"/>
            </v:shape>
            <v:shape id="_x0000_s1371" style="position:absolute;left:1100;top:14490;width:15;height:0" coordorigin="1100,14490" coordsize="15,0" path="m1100,14490r15,e" filled="f" strokecolor="red" strokeweight=".29756mm">
              <v:path arrowok="t"/>
            </v:shape>
            <v:shape id="_x0000_s1370" style="position:absolute;left:1130;top:14490;width:15;height:0" coordorigin="1130,14490" coordsize="15,0" path="m1130,14490r15,e" filled="f" strokecolor="red" strokeweight=".29756mm">
              <v:path arrowok="t"/>
            </v:shape>
            <v:shape id="_x0000_s1369" style="position:absolute;left:1160;top:14490;width:15;height:0" coordorigin="1160,14490" coordsize="15,0" path="m1160,14490r15,e" filled="f" strokecolor="red" strokeweight=".29756mm">
              <v:path arrowok="t"/>
            </v:shape>
            <v:shape id="_x0000_s1368" style="position:absolute;left:1190;top:14490;width:15;height:0" coordorigin="1190,14490" coordsize="15,0" path="m1190,14490r14,e" filled="f" strokecolor="red" strokeweight=".29756mm">
              <v:path arrowok="t"/>
            </v:shape>
            <v:shape id="_x0000_s1367" style="position:absolute;left:1219;top:14490;width:15;height:0" coordorigin="1219,14490" coordsize="15,0" path="m1219,14490r15,e" filled="f" strokecolor="red" strokeweight=".29756mm">
              <v:path arrowok="t"/>
            </v:shape>
            <v:shape id="_x0000_s1366" style="position:absolute;left:1249;top:14490;width:15;height:0" coordorigin="1249,14490" coordsize="15,0" path="m1249,14490r15,e" filled="f" strokecolor="red" strokeweight=".29756mm">
              <v:path arrowok="t"/>
            </v:shape>
            <v:shape id="_x0000_s1365" style="position:absolute;left:1279;top:14490;width:15;height:0" coordorigin="1279,14490" coordsize="15,0" path="m1279,14490r15,e" filled="f" strokecolor="red" strokeweight=".29756mm">
              <v:path arrowok="t"/>
            </v:shape>
            <v:shape id="_x0000_s1364" style="position:absolute;left:1309;top:14490;width:15;height:0" coordorigin="1309,14490" coordsize="15,0" path="m1309,14490r14,e" filled="f" strokecolor="red" strokeweight=".29756mm">
              <v:path arrowok="t"/>
            </v:shape>
            <v:shape id="_x0000_s1363" style="position:absolute;left:1338;top:14490;width:15;height:0" coordorigin="1338,14490" coordsize="15,0" path="m1338,14490r15,e" filled="f" strokecolor="red" strokeweight=".29756mm">
              <v:path arrowok="t"/>
            </v:shape>
            <v:shape id="_x0000_s1362" style="position:absolute;left:1368;top:14490;width:15;height:0" coordorigin="1368,14490" coordsize="15,0" path="m1368,14490r15,e" filled="f" strokecolor="red" strokeweight=".29756mm">
              <v:path arrowok="t"/>
            </v:shape>
            <v:shape id="_x0000_s1361" style="position:absolute;left:1398;top:14490;width:15;height:0" coordorigin="1398,14490" coordsize="15,0" path="m1398,14490r15,e" filled="f" strokecolor="red" strokeweight=".29756mm">
              <v:path arrowok="t"/>
            </v:shape>
            <v:shape id="_x0000_s1360" style="position:absolute;left:1428;top:14490;width:15;height:0" coordorigin="1428,14490" coordsize="15,0" path="m1428,14490r14,e" filled="f" strokecolor="red" strokeweight=".29756mm">
              <v:path arrowok="t"/>
            </v:shape>
            <v:shape id="_x0000_s1359" style="position:absolute;left:1457;top:14490;width:15;height:0" coordorigin="1457,14490" coordsize="15,0" path="m1457,14490r15,e" filled="f" strokecolor="red" strokeweight=".29756mm">
              <v:path arrowok="t"/>
            </v:shape>
            <v:shape id="_x0000_s1358" style="position:absolute;left:1487;top:14490;width:15;height:0" coordorigin="1487,14490" coordsize="15,0" path="m1487,14490r15,e" filled="f" strokecolor="red" strokeweight=".29756mm">
              <v:path arrowok="t"/>
            </v:shape>
            <v:shape id="_x0000_s1357" style="position:absolute;left:1517;top:14490;width:15;height:0" coordorigin="1517,14490" coordsize="15,0" path="m1517,14490r15,e" filled="f" strokecolor="red" strokeweight=".29756mm">
              <v:path arrowok="t"/>
            </v:shape>
            <v:shape id="_x0000_s1356" style="position:absolute;left:1546;top:14490;width:15;height:0" coordorigin="1546,14490" coordsize="15,0" path="m1546,14490r15,e" filled="f" strokecolor="red" strokeweight=".29756mm">
              <v:path arrowok="t"/>
            </v:shape>
            <v:shape id="_x0000_s1355" style="position:absolute;left:1576;top:14490;width:15;height:0" coordorigin="1576,14490" coordsize="15,0" path="m1576,14490r15,e" filled="f" strokecolor="red" strokeweight=".29756mm">
              <v:path arrowok="t"/>
            </v:shape>
            <v:shape id="_x0000_s1354" style="position:absolute;left:1606;top:14490;width:15;height:0" coordorigin="1606,14490" coordsize="15,0" path="m1606,14490r15,e" filled="f" strokecolor="red" strokeweight=".29756mm">
              <v:path arrowok="t"/>
            </v:shape>
            <v:shape id="_x0000_s1353" style="position:absolute;left:1636;top:14490;width:15;height:0" coordorigin="1636,14490" coordsize="15,0" path="m1636,14490r15,e" filled="f" strokecolor="red" strokeweight=".29756mm">
              <v:path arrowok="t"/>
            </v:shape>
            <v:shape id="_x0000_s1352" style="position:absolute;left:1665;top:14490;width:15;height:0" coordorigin="1665,14490" coordsize="15,0" path="m1665,14490r15,e" filled="f" strokecolor="red" strokeweight=".29756mm">
              <v:path arrowok="t"/>
            </v:shape>
            <v:shape id="_x0000_s1351" style="position:absolute;left:1695;top:14490;width:15;height:0" coordorigin="1695,14490" coordsize="15,0" path="m1695,14490r15,e" filled="f" strokecolor="red" strokeweight=".29756mm">
              <v:path arrowok="t"/>
            </v:shape>
            <v:shape id="_x0000_s1350" style="position:absolute;left:1725;top:14490;width:15;height:0" coordorigin="1725,14490" coordsize="15,0" path="m1725,14490r15,e" filled="f" strokecolor="red" strokeweight=".29756mm">
              <v:path arrowok="t"/>
            </v:shape>
            <v:shape id="_x0000_s1349" style="position:absolute;left:1755;top:14490;width:15;height:0" coordorigin="1755,14490" coordsize="15,0" path="m1755,14490r15,e" filled="f" strokecolor="red" strokeweight=".29756mm">
              <v:path arrowok="t"/>
            </v:shape>
            <v:shape id="_x0000_s1348" style="position:absolute;left:1784;top:14490;width:15;height:0" coordorigin="1784,14490" coordsize="15,0" path="m1784,14490r15,e" filled="f" strokecolor="red" strokeweight=".29756mm">
              <v:path arrowok="t"/>
            </v:shape>
            <v:shape id="_x0000_s1347" style="position:absolute;left:1814;top:14490;width:15;height:0" coordorigin="1814,14490" coordsize="15,0" path="m1814,14490r15,e" filled="f" strokecolor="red" strokeweight=".29756mm">
              <v:path arrowok="t"/>
            </v:shape>
            <v:shape id="_x0000_s1346" style="position:absolute;left:1844;top:14490;width:15;height:0" coordorigin="1844,14490" coordsize="15,0" path="m1844,14490r15,e" filled="f" strokecolor="red" strokeweight=".29756mm">
              <v:path arrowok="t"/>
            </v:shape>
            <v:shape id="_x0000_s1345" style="position:absolute;left:1874;top:14490;width:15;height:0" coordorigin="1874,14490" coordsize="15,0" path="m1874,14490r14,e" filled="f" strokecolor="red" strokeweight=".29756mm">
              <v:path arrowok="t"/>
            </v:shape>
            <v:shape id="_x0000_s1344" style="position:absolute;left:1903;top:14490;width:15;height:0" coordorigin="1903,14490" coordsize="15,0" path="m1903,14490r15,e" filled="f" strokecolor="red" strokeweight=".29756mm">
              <v:path arrowok="t"/>
            </v:shape>
            <v:shape id="_x0000_s1343" style="position:absolute;left:1933;top:14490;width:15;height:0" coordorigin="1933,14490" coordsize="15,0" path="m1933,14490r15,e" filled="f" strokecolor="red" strokeweight=".29756mm">
              <v:path arrowok="t"/>
            </v:shape>
            <v:shape id="_x0000_s1342" style="position:absolute;left:1963;top:14490;width:15;height:0" coordorigin="1963,14490" coordsize="15,0" path="m1963,14490r15,e" filled="f" strokecolor="red" strokeweight=".29756mm">
              <v:path arrowok="t"/>
            </v:shape>
            <v:shape id="_x0000_s1341" style="position:absolute;left:1993;top:14490;width:15;height:0" coordorigin="1993,14490" coordsize="15,0" path="m1993,14490r14,e" filled="f" strokecolor="red" strokeweight=".29756mm">
              <v:path arrowok="t"/>
            </v:shape>
            <v:shape id="_x0000_s1340" style="position:absolute;left:2022;top:14490;width:15;height:0" coordorigin="2022,14490" coordsize="15,0" path="m2022,14490r15,e" filled="f" strokecolor="red" strokeweight=".29756mm">
              <v:path arrowok="t"/>
            </v:shape>
            <v:shape id="_x0000_s1339" style="position:absolute;left:2052;top:14490;width:15;height:0" coordorigin="2052,14490" coordsize="15,0" path="m2052,14490r15,e" filled="f" strokecolor="red" strokeweight=".29756mm">
              <v:path arrowok="t"/>
            </v:shape>
            <v:shape id="_x0000_s1338" style="position:absolute;left:2082;top:14490;width:15;height:0" coordorigin="2082,14490" coordsize="15,0" path="m2082,14490r15,e" filled="f" strokecolor="red" strokeweight=".29756mm">
              <v:path arrowok="t"/>
            </v:shape>
            <v:shape id="_x0000_s1337" style="position:absolute;left:2112;top:14490;width:15;height:0" coordorigin="2112,14490" coordsize="15,0" path="m2112,14490r14,e" filled="f" strokecolor="red" strokeweight=".29756mm">
              <v:path arrowok="t"/>
            </v:shape>
            <v:shape id="_x0000_s1336" style="position:absolute;left:2141;top:14490;width:15;height:0" coordorigin="2141,14490" coordsize="15,0" path="m2141,14490r15,e" filled="f" strokecolor="red" strokeweight=".29756mm">
              <v:path arrowok="t"/>
            </v:shape>
            <v:shape id="_x0000_s1335" style="position:absolute;left:2171;top:14490;width:15;height:0" coordorigin="2171,14490" coordsize="15,0" path="m2171,14490r15,e" filled="f" strokecolor="red" strokeweight=".29756mm">
              <v:path arrowok="t"/>
            </v:shape>
            <v:shape id="_x0000_s1334" style="position:absolute;left:2201;top:14490;width:15;height:0" coordorigin="2201,14490" coordsize="15,0" path="m2201,14490r15,e" filled="f" strokecolor="red" strokeweight=".29756mm">
              <v:path arrowok="t"/>
            </v:shape>
            <v:shape id="_x0000_s1333" style="position:absolute;left:2230;top:14490;width:15;height:0" coordorigin="2230,14490" coordsize="15,0" path="m2230,14490r15,e" filled="f" strokecolor="red" strokeweight=".29756mm">
              <v:path arrowok="t"/>
            </v:shape>
            <v:shape id="_x0000_s1332" style="position:absolute;left:2260;top:14490;width:15;height:0" coordorigin="2260,14490" coordsize="15,0" path="m2260,14490r15,e" filled="f" strokecolor="red" strokeweight=".29756mm">
              <v:path arrowok="t"/>
            </v:shape>
            <v:shape id="_x0000_s1331" style="position:absolute;left:2260;top:14891;width:15;height:0" coordorigin="2260,14891" coordsize="15,0" path="m2260,14891r15,e" filled="f" strokecolor="red" strokeweight=".29756mm">
              <v:path arrowok="t"/>
            </v:shape>
            <v:shape id="_x0000_s1330" style="position:absolute;left:2260;top:14520;width:15;height:0" coordorigin="2260,14520" coordsize="15,0" path="m2260,14520r15,e" filled="f" strokecolor="red" strokeweight=".29756mm">
              <v:path arrowok="t"/>
            </v:shape>
            <v:shape id="_x0000_s1329" style="position:absolute;left:2260;top:14549;width:15;height:0" coordorigin="2260,14549" coordsize="15,0" path="m2260,14549r15,e" filled="f" strokecolor="red" strokeweight=".29756mm">
              <v:path arrowok="t"/>
            </v:shape>
            <v:shape id="_x0000_s1328" style="position:absolute;left:2260;top:14579;width:15;height:0" coordorigin="2260,14579" coordsize="15,0" path="m2260,14579r15,e" filled="f" strokecolor="red" strokeweight=".29756mm">
              <v:path arrowok="t"/>
            </v:shape>
            <v:shape id="_x0000_s1327" style="position:absolute;left:2260;top:14609;width:15;height:0" coordorigin="2260,14609" coordsize="15,0" path="m2260,14609r15,e" filled="f" strokecolor="red" strokeweight=".29756mm">
              <v:path arrowok="t"/>
            </v:shape>
            <v:shape id="_x0000_s1326" style="position:absolute;left:2260;top:14639;width:15;height:0" coordorigin="2260,14639" coordsize="15,0" path="m2260,14639r15,e" filled="f" strokecolor="red" strokeweight=".29756mm">
              <v:path arrowok="t"/>
            </v:shape>
            <v:shape id="_x0000_s1325" style="position:absolute;left:2260;top:14668;width:15;height:0" coordorigin="2260,14668" coordsize="15,0" path="m2260,14668r15,e" filled="f" strokecolor="red" strokeweight=".29756mm">
              <v:path arrowok="t"/>
            </v:shape>
            <v:shape id="_x0000_s1324" style="position:absolute;left:2260;top:14698;width:15;height:0" coordorigin="2260,14698" coordsize="15,0" path="m2260,14698r15,e" filled="f" strokecolor="red" strokeweight=".29756mm">
              <v:path arrowok="t"/>
            </v:shape>
            <v:shape id="_x0000_s1323" style="position:absolute;left:2260;top:14728;width:15;height:0" coordorigin="2260,14728" coordsize="15,0" path="m2260,14728r15,e" filled="f" strokecolor="red" strokeweight=".29756mm">
              <v:path arrowok="t"/>
            </v:shape>
            <v:shape id="_x0000_s1322" style="position:absolute;left:2260;top:14758;width:15;height:0" coordorigin="2260,14758" coordsize="15,0" path="m2260,14758r15,e" filled="f" strokecolor="red" strokeweight=".29756mm">
              <v:path arrowok="t"/>
            </v:shape>
            <v:shape id="_x0000_s1321" style="position:absolute;left:2260;top:14787;width:15;height:0" coordorigin="2260,14787" coordsize="15,0" path="m2260,14787r15,e" filled="f" strokecolor="red" strokeweight=".29756mm">
              <v:path arrowok="t"/>
            </v:shape>
            <v:shape id="_x0000_s1320" style="position:absolute;left:2260;top:14817;width:15;height:0" coordorigin="2260,14817" coordsize="15,0" path="m2260,14817r15,e" filled="f" strokecolor="red" strokeweight=".29756mm">
              <v:path arrowok="t"/>
            </v:shape>
            <v:shape id="_x0000_s1319" style="position:absolute;left:2260;top:14847;width:15;height:0" coordorigin="2260,14847" coordsize="15,0" path="m2260,14847r15,e" filled="f" strokecolor="red" strokeweight=".29756mm">
              <v:path arrowok="t"/>
            </v:shape>
            <v:shape id="_x0000_s1318" style="position:absolute;left:2260;top:14877;width:15;height:0" coordorigin="2260,14877" coordsize="15,0" path="m2260,14877r15,e" filled="f" strokecolor="red" strokeweight=".29756mm">
              <v:path arrowok="t"/>
            </v:shape>
            <v:shape id="_x0000_s1317" style="position:absolute;left:833;top:14891;width:15;height:0" coordorigin="833,14891" coordsize="15,0" path="m833,14891r15,e" filled="f" strokecolor="red" strokeweight=".29756mm">
              <v:path arrowok="t"/>
            </v:shape>
            <v:shape id="_x0000_s1316" style="position:absolute;left:2260;top:14891;width:15;height:0" coordorigin="2260,14891" coordsize="15,0" path="m2260,14891r15,e" filled="f" strokecolor="red" strokeweight=".29756mm">
              <v:path arrowok="t"/>
            </v:shape>
            <v:shape id="_x0000_s1315" style="position:absolute;left:863;top:14891;width:15;height:0" coordorigin="863,14891" coordsize="15,0" path="m863,14891r14,e" filled="f" strokecolor="red" strokeweight=".29756mm">
              <v:path arrowok="t"/>
            </v:shape>
            <v:shape id="_x0000_s1314" style="position:absolute;left:892;top:14891;width:15;height:0" coordorigin="892,14891" coordsize="15,0" path="m892,14891r15,e" filled="f" strokecolor="red" strokeweight=".29756mm">
              <v:path arrowok="t"/>
            </v:shape>
            <v:shape id="_x0000_s1313" style="position:absolute;left:922;top:14891;width:15;height:0" coordorigin="922,14891" coordsize="15,0" path="m922,14891r15,e" filled="f" strokecolor="red" strokeweight=".29756mm">
              <v:path arrowok="t"/>
            </v:shape>
            <v:shape id="_x0000_s1312" style="position:absolute;left:952;top:14891;width:15;height:0" coordorigin="952,14891" coordsize="15,0" path="m952,14891r15,e" filled="f" strokecolor="red" strokeweight=".29756mm">
              <v:path arrowok="t"/>
            </v:shape>
            <v:shape id="_x0000_s1311" style="position:absolute;left:981;top:14891;width:15;height:0" coordorigin="981,14891" coordsize="15,0" path="m981,14891r15,e" filled="f" strokecolor="red" strokeweight=".29756mm">
              <v:path arrowok="t"/>
            </v:shape>
            <v:shape id="_x0000_s1310" style="position:absolute;left:1011;top:14891;width:15;height:0" coordorigin="1011,14891" coordsize="15,0" path="m1011,14891r15,e" filled="f" strokecolor="red" strokeweight=".29756mm">
              <v:path arrowok="t"/>
            </v:shape>
            <v:shape id="_x0000_s1309" style="position:absolute;left:1041;top:14891;width:15;height:0" coordorigin="1041,14891" coordsize="15,0" path="m1041,14891r15,e" filled="f" strokecolor="red" strokeweight=".29756mm">
              <v:path arrowok="t"/>
            </v:shape>
            <v:shape id="_x0000_s1308" style="position:absolute;left:1071;top:14891;width:15;height:0" coordorigin="1071,14891" coordsize="15,0" path="m1071,14891r15,e" filled="f" strokecolor="red" strokeweight=".29756mm">
              <v:path arrowok="t"/>
            </v:shape>
            <v:shape id="_x0000_s1307" style="position:absolute;left:1100;top:14891;width:15;height:0" coordorigin="1100,14891" coordsize="15,0" path="m1100,14891r15,e" filled="f" strokecolor="red" strokeweight=".29756mm">
              <v:path arrowok="t"/>
            </v:shape>
            <v:shape id="_x0000_s1306" style="position:absolute;left:1130;top:14891;width:15;height:0" coordorigin="1130,14891" coordsize="15,0" path="m1130,14891r15,e" filled="f" strokecolor="red" strokeweight=".29756mm">
              <v:path arrowok="t"/>
            </v:shape>
            <v:shape id="_x0000_s1305" style="position:absolute;left:1160;top:14891;width:15;height:0" coordorigin="1160,14891" coordsize="15,0" path="m1160,14891r15,e" filled="f" strokecolor="red" strokeweight=".29756mm">
              <v:path arrowok="t"/>
            </v:shape>
            <v:shape id="_x0000_s1304" style="position:absolute;left:1190;top:14891;width:15;height:0" coordorigin="1190,14891" coordsize="15,0" path="m1190,14891r14,e" filled="f" strokecolor="red" strokeweight=".29756mm">
              <v:path arrowok="t"/>
            </v:shape>
            <v:shape id="_x0000_s1303" style="position:absolute;left:1219;top:14891;width:15;height:0" coordorigin="1219,14891" coordsize="15,0" path="m1219,14891r15,e" filled="f" strokecolor="red" strokeweight=".29756mm">
              <v:path arrowok="t"/>
            </v:shape>
            <v:shape id="_x0000_s1302" style="position:absolute;left:1249;top:14891;width:15;height:0" coordorigin="1249,14891" coordsize="15,0" path="m1249,14891r15,e" filled="f" strokecolor="red" strokeweight=".29756mm">
              <v:path arrowok="t"/>
            </v:shape>
            <v:shape id="_x0000_s1301" style="position:absolute;left:1279;top:14891;width:15;height:0" coordorigin="1279,14891" coordsize="15,0" path="m1279,14891r15,e" filled="f" strokecolor="red" strokeweight=".29756mm">
              <v:path arrowok="t"/>
            </v:shape>
            <v:shape id="_x0000_s1300" style="position:absolute;left:1309;top:14891;width:15;height:0" coordorigin="1309,14891" coordsize="15,0" path="m1309,14891r14,e" filled="f" strokecolor="red" strokeweight=".29756mm">
              <v:path arrowok="t"/>
            </v:shape>
            <v:shape id="_x0000_s1299" style="position:absolute;left:1338;top:14891;width:15;height:0" coordorigin="1338,14891" coordsize="15,0" path="m1338,14891r15,e" filled="f" strokecolor="red" strokeweight=".29756mm">
              <v:path arrowok="t"/>
            </v:shape>
            <v:shape id="_x0000_s1298" style="position:absolute;left:1368;top:14891;width:15;height:0" coordorigin="1368,14891" coordsize="15,0" path="m1368,14891r15,e" filled="f" strokecolor="red" strokeweight=".29756mm">
              <v:path arrowok="t"/>
            </v:shape>
            <v:shape id="_x0000_s1297" style="position:absolute;left:1398;top:14891;width:15;height:0" coordorigin="1398,14891" coordsize="15,0" path="m1398,14891r15,e" filled="f" strokecolor="red" strokeweight=".29756mm">
              <v:path arrowok="t"/>
            </v:shape>
            <v:shape id="_x0000_s1296" style="position:absolute;left:1428;top:14891;width:15;height:0" coordorigin="1428,14891" coordsize="15,0" path="m1428,14891r14,e" filled="f" strokecolor="red" strokeweight=".29756mm">
              <v:path arrowok="t"/>
            </v:shape>
            <v:shape id="_x0000_s1295" style="position:absolute;left:1457;top:14891;width:15;height:0" coordorigin="1457,14891" coordsize="15,0" path="m1457,14891r15,e" filled="f" strokecolor="red" strokeweight=".29756mm">
              <v:path arrowok="t"/>
            </v:shape>
            <v:shape id="_x0000_s1294" style="position:absolute;left:1487;top:14891;width:15;height:0" coordorigin="1487,14891" coordsize="15,0" path="m1487,14891r15,e" filled="f" strokecolor="red" strokeweight=".29756mm">
              <v:path arrowok="t"/>
            </v:shape>
            <v:shape id="_x0000_s1293" style="position:absolute;left:1517;top:14891;width:15;height:0" coordorigin="1517,14891" coordsize="15,0" path="m1517,14891r15,e" filled="f" strokecolor="red" strokeweight=".29756mm">
              <v:path arrowok="t"/>
            </v:shape>
            <v:shape id="_x0000_s1292" style="position:absolute;left:1546;top:14891;width:15;height:0" coordorigin="1546,14891" coordsize="15,0" path="m1546,14891r15,e" filled="f" strokecolor="red" strokeweight=".29756mm">
              <v:path arrowok="t"/>
            </v:shape>
            <v:shape id="_x0000_s1291" style="position:absolute;left:1576;top:14891;width:15;height:0" coordorigin="1576,14891" coordsize="15,0" path="m1576,14891r15,e" filled="f" strokecolor="red" strokeweight=".29756mm">
              <v:path arrowok="t"/>
            </v:shape>
            <v:shape id="_x0000_s1290" style="position:absolute;left:1606;top:14891;width:15;height:0" coordorigin="1606,14891" coordsize="15,0" path="m1606,14891r15,e" filled="f" strokecolor="red" strokeweight=".29756mm">
              <v:path arrowok="t"/>
            </v:shape>
            <v:shape id="_x0000_s1289" style="position:absolute;left:1636;top:14891;width:15;height:0" coordorigin="1636,14891" coordsize="15,0" path="m1636,14891r15,e" filled="f" strokecolor="red" strokeweight=".29756mm">
              <v:path arrowok="t"/>
            </v:shape>
            <v:shape id="_x0000_s1288" style="position:absolute;left:1665;top:14891;width:15;height:0" coordorigin="1665,14891" coordsize="15,0" path="m1665,14891r15,e" filled="f" strokecolor="red" strokeweight=".29756mm">
              <v:path arrowok="t"/>
            </v:shape>
            <v:shape id="_x0000_s1287" style="position:absolute;left:1695;top:14891;width:15;height:0" coordorigin="1695,14891" coordsize="15,0" path="m1695,14891r15,e" filled="f" strokecolor="red" strokeweight=".29756mm">
              <v:path arrowok="t"/>
            </v:shape>
            <v:shape id="_x0000_s1286" style="position:absolute;left:1725;top:14891;width:15;height:0" coordorigin="1725,14891" coordsize="15,0" path="m1725,14891r15,e" filled="f" strokecolor="red" strokeweight=".29756mm">
              <v:path arrowok="t"/>
            </v:shape>
            <v:shape id="_x0000_s1285" style="position:absolute;left:1755;top:14891;width:15;height:0" coordorigin="1755,14891" coordsize="15,0" path="m1755,14891r15,e" filled="f" strokecolor="red" strokeweight=".29756mm">
              <v:path arrowok="t"/>
            </v:shape>
            <v:shape id="_x0000_s1284" style="position:absolute;left:1784;top:14891;width:15;height:0" coordorigin="1784,14891" coordsize="15,0" path="m1784,14891r15,e" filled="f" strokecolor="red" strokeweight=".29756mm">
              <v:path arrowok="t"/>
            </v:shape>
            <v:shape id="_x0000_s1283" style="position:absolute;left:1814;top:14891;width:15;height:0" coordorigin="1814,14891" coordsize="15,0" path="m1814,14891r15,e" filled="f" strokecolor="red" strokeweight=".29756mm">
              <v:path arrowok="t"/>
            </v:shape>
            <v:shape id="_x0000_s1282" style="position:absolute;left:1844;top:14891;width:15;height:0" coordorigin="1844,14891" coordsize="15,0" path="m1844,14891r15,e" filled="f" strokecolor="red" strokeweight=".29756mm">
              <v:path arrowok="t"/>
            </v:shape>
            <v:shape id="_x0000_s1281" style="position:absolute;left:1874;top:14891;width:15;height:0" coordorigin="1874,14891" coordsize="15,0" path="m1874,14891r14,e" filled="f" strokecolor="red" strokeweight=".29756mm">
              <v:path arrowok="t"/>
            </v:shape>
            <v:shape id="_x0000_s1280" style="position:absolute;left:1903;top:14891;width:15;height:0" coordorigin="1903,14891" coordsize="15,0" path="m1903,14891r15,e" filled="f" strokecolor="red" strokeweight=".29756mm">
              <v:path arrowok="t"/>
            </v:shape>
            <v:shape id="_x0000_s1279" style="position:absolute;left:1933;top:14891;width:15;height:0" coordorigin="1933,14891" coordsize="15,0" path="m1933,14891r15,e" filled="f" strokecolor="red" strokeweight=".29756mm">
              <v:path arrowok="t"/>
            </v:shape>
            <v:shape id="_x0000_s1278" style="position:absolute;left:1963;top:14891;width:15;height:0" coordorigin="1963,14891" coordsize="15,0" path="m1963,14891r15,e" filled="f" strokecolor="red" strokeweight=".29756mm">
              <v:path arrowok="t"/>
            </v:shape>
            <v:shape id="_x0000_s1277" style="position:absolute;left:1993;top:14891;width:15;height:0" coordorigin="1993,14891" coordsize="15,0" path="m1993,14891r14,e" filled="f" strokecolor="red" strokeweight=".29756mm">
              <v:path arrowok="t"/>
            </v:shape>
            <v:shape id="_x0000_s1276" style="position:absolute;left:2022;top:14891;width:15;height:0" coordorigin="2022,14891" coordsize="15,0" path="m2022,14891r15,e" filled="f" strokecolor="red" strokeweight=".29756mm">
              <v:path arrowok="t"/>
            </v:shape>
            <v:shape id="_x0000_s1275" style="position:absolute;left:2052;top:14891;width:15;height:0" coordorigin="2052,14891" coordsize="15,0" path="m2052,14891r15,e" filled="f" strokecolor="red" strokeweight=".29756mm">
              <v:path arrowok="t"/>
            </v:shape>
            <v:shape id="_x0000_s1274" style="position:absolute;left:2082;top:14891;width:15;height:0" coordorigin="2082,14891" coordsize="15,0" path="m2082,14891r15,e" filled="f" strokecolor="red" strokeweight=".29756mm">
              <v:path arrowok="t"/>
            </v:shape>
            <v:shape id="_x0000_s1273" style="position:absolute;left:2112;top:14891;width:15;height:0" coordorigin="2112,14891" coordsize="15,0" path="m2112,14891r14,e" filled="f" strokecolor="red" strokeweight=".29756mm">
              <v:path arrowok="t"/>
            </v:shape>
            <v:shape id="_x0000_s1272" style="position:absolute;left:2141;top:14891;width:15;height:0" coordorigin="2141,14891" coordsize="15,0" path="m2141,14891r15,e" filled="f" strokecolor="red" strokeweight=".29756mm">
              <v:path arrowok="t"/>
            </v:shape>
            <v:shape id="_x0000_s1271" style="position:absolute;left:2171;top:14891;width:15;height:0" coordorigin="2171,14891" coordsize="15,0" path="m2171,14891r15,e" filled="f" strokecolor="red" strokeweight=".29756mm">
              <v:path arrowok="t"/>
            </v:shape>
            <v:shape id="_x0000_s1270" style="position:absolute;left:2201;top:14891;width:15;height:0" coordorigin="2201,14891" coordsize="15,0" path="m2201,14891r15,e" filled="f" strokecolor="red" strokeweight=".29756mm">
              <v:path arrowok="t"/>
            </v:shape>
            <v:shape id="_x0000_s1269" style="position:absolute;left:2230;top:14891;width:15;height:0" coordorigin="2230,14891" coordsize="15,0" path="m2230,14891r15,e" filled="f" strokecolor="red" strokeweight=".29756mm">
              <v:path arrowok="t"/>
            </v:shape>
            <v:shape id="_x0000_s1268" style="position:absolute;left:833;top:14490;width:15;height:0" coordorigin="833,14490" coordsize="15,0" path="m833,14490r15,e" filled="f" strokecolor="red" strokeweight=".29756mm">
              <v:path arrowok="t"/>
            </v:shape>
            <v:shape id="_x0000_s1267" style="position:absolute;left:833;top:14891;width:15;height:0" coordorigin="833,14891" coordsize="15,0" path="m833,14891r15,e" filled="f" strokecolor="red" strokeweight=".29756mm">
              <v:path arrowok="t"/>
            </v:shape>
            <v:shape id="_x0000_s1266" style="position:absolute;left:833;top:14520;width:15;height:0" coordorigin="833,14520" coordsize="15,0" path="m833,14520r15,e" filled="f" strokecolor="red" strokeweight=".29756mm">
              <v:path arrowok="t"/>
            </v:shape>
            <v:shape id="_x0000_s1265" style="position:absolute;left:833;top:14549;width:15;height:0" coordorigin="833,14549" coordsize="15,0" path="m833,14549r15,e" filled="f" strokecolor="red" strokeweight=".29756mm">
              <v:path arrowok="t"/>
            </v:shape>
            <v:shape id="_x0000_s1264" style="position:absolute;left:833;top:14579;width:15;height:0" coordorigin="833,14579" coordsize="15,0" path="m833,14579r15,e" filled="f" strokecolor="red" strokeweight=".29756mm">
              <v:path arrowok="t"/>
            </v:shape>
            <v:shape id="_x0000_s1263" style="position:absolute;left:833;top:14609;width:15;height:0" coordorigin="833,14609" coordsize="15,0" path="m833,14609r15,e" filled="f" strokecolor="red" strokeweight=".29756mm">
              <v:path arrowok="t"/>
            </v:shape>
            <v:shape id="_x0000_s1262" style="position:absolute;left:833;top:14639;width:15;height:0" coordorigin="833,14639" coordsize="15,0" path="m833,14639r15,e" filled="f" strokecolor="red" strokeweight=".29756mm">
              <v:path arrowok="t"/>
            </v:shape>
            <v:shape id="_x0000_s1261" style="position:absolute;left:833;top:14668;width:15;height:0" coordorigin="833,14668" coordsize="15,0" path="m833,14668r15,e" filled="f" strokecolor="red" strokeweight=".29756mm">
              <v:path arrowok="t"/>
            </v:shape>
            <v:shape id="_x0000_s1260" style="position:absolute;left:833;top:14698;width:15;height:0" coordorigin="833,14698" coordsize="15,0" path="m833,14698r15,e" filled="f" strokecolor="red" strokeweight=".29756mm">
              <v:path arrowok="t"/>
            </v:shape>
            <v:shape id="_x0000_s1259" style="position:absolute;left:833;top:14728;width:15;height:0" coordorigin="833,14728" coordsize="15,0" path="m833,14728r15,e" filled="f" strokecolor="red" strokeweight=".29756mm">
              <v:path arrowok="t"/>
            </v:shape>
            <v:shape id="_x0000_s1258" style="position:absolute;left:833;top:14758;width:15;height:0" coordorigin="833,14758" coordsize="15,0" path="m833,14758r15,e" filled="f" strokecolor="red" strokeweight=".29756mm">
              <v:path arrowok="t"/>
            </v:shape>
            <v:shape id="_x0000_s1257" style="position:absolute;left:833;top:14787;width:15;height:0" coordorigin="833,14787" coordsize="15,0" path="m833,14787r15,e" filled="f" strokecolor="red" strokeweight=".29756mm">
              <v:path arrowok="t"/>
            </v:shape>
            <v:shape id="_x0000_s1256" style="position:absolute;left:833;top:14817;width:15;height:0" coordorigin="833,14817" coordsize="15,0" path="m833,14817r15,e" filled="f" strokecolor="red" strokeweight=".29756mm">
              <v:path arrowok="t"/>
            </v:shape>
            <v:shape id="_x0000_s1255" style="position:absolute;left:833;top:14847;width:15;height:0" coordorigin="833,14847" coordsize="15,0" path="m833,14847r15,e" filled="f" strokecolor="red" strokeweight=".29756mm">
              <v:path arrowok="t"/>
            </v:shape>
            <v:shape id="_x0000_s1254" style="position:absolute;left:833;top:14877;width:15;height:0" coordorigin="833,14877" coordsize="15,0" path="m833,14877r15,e" filled="f" strokecolor="red" strokeweight=".29756mm">
              <v:path arrowok="t"/>
            </v:shape>
            <v:shape id="_x0000_s1253" style="position:absolute;left:833;top:14832;width:15;height:0" coordorigin="833,14832" coordsize="15,0" path="m833,14832r15,e" filled="f" strokecolor="red" strokeweight=".29756mm">
              <v:path arrowok="t"/>
            </v:shape>
            <v:shape id="_x0000_s1252" style="position:absolute;left:2260;top:14832;width:15;height:0" coordorigin="2260,14832" coordsize="15,0" path="m2260,14832r15,e" filled="f" strokecolor="red" strokeweight=".29756mm">
              <v:path arrowok="t"/>
            </v:shape>
            <v:shape id="_x0000_s1251" style="position:absolute;left:863;top:14832;width:15;height:0" coordorigin="863,14832" coordsize="15,0" path="m863,14832r14,e" filled="f" strokecolor="red" strokeweight=".29756mm">
              <v:path arrowok="t"/>
            </v:shape>
            <v:shape id="_x0000_s1250" style="position:absolute;left:892;top:14832;width:15;height:0" coordorigin="892,14832" coordsize="15,0" path="m892,14832r15,e" filled="f" strokecolor="red" strokeweight=".29756mm">
              <v:path arrowok="t"/>
            </v:shape>
            <v:shape id="_x0000_s1249" style="position:absolute;left:922;top:14832;width:15;height:0" coordorigin="922,14832" coordsize="15,0" path="m922,14832r15,e" filled="f" strokecolor="red" strokeweight=".29756mm">
              <v:path arrowok="t"/>
            </v:shape>
            <v:shape id="_x0000_s1248" style="position:absolute;left:952;top:14832;width:15;height:0" coordorigin="952,14832" coordsize="15,0" path="m952,14832r15,e" filled="f" strokecolor="red" strokeweight=".29756mm">
              <v:path arrowok="t"/>
            </v:shape>
            <v:shape id="_x0000_s1247" style="position:absolute;left:981;top:14832;width:15;height:0" coordorigin="981,14832" coordsize="15,0" path="m981,14832r15,e" filled="f" strokecolor="red" strokeweight=".29756mm">
              <v:path arrowok="t"/>
            </v:shape>
            <v:shape id="_x0000_s1246" style="position:absolute;left:1011;top:14832;width:15;height:0" coordorigin="1011,14832" coordsize="15,0" path="m1011,14832r15,e" filled="f" strokecolor="red" strokeweight=".29756mm">
              <v:path arrowok="t"/>
            </v:shape>
            <v:shape id="_x0000_s1245" style="position:absolute;left:1041;top:14832;width:15;height:0" coordorigin="1041,14832" coordsize="15,0" path="m1041,14832r15,e" filled="f" strokecolor="red" strokeweight=".29756mm">
              <v:path arrowok="t"/>
            </v:shape>
            <v:shape id="_x0000_s1244" style="position:absolute;left:1071;top:14832;width:15;height:0" coordorigin="1071,14832" coordsize="15,0" path="m1071,14832r15,e" filled="f" strokecolor="red" strokeweight=".29756mm">
              <v:path arrowok="t"/>
            </v:shape>
            <v:shape id="_x0000_s1243" style="position:absolute;left:1100;top:14832;width:15;height:0" coordorigin="1100,14832" coordsize="15,0" path="m1100,14832r15,e" filled="f" strokecolor="red" strokeweight=".29756mm">
              <v:path arrowok="t"/>
            </v:shape>
            <v:shape id="_x0000_s1242" style="position:absolute;left:1130;top:14832;width:15;height:0" coordorigin="1130,14832" coordsize="15,0" path="m1130,14832r15,e" filled="f" strokecolor="red" strokeweight=".29756mm">
              <v:path arrowok="t"/>
            </v:shape>
            <v:shape id="_x0000_s1241" style="position:absolute;left:1160;top:14832;width:15;height:0" coordorigin="1160,14832" coordsize="15,0" path="m1160,14832r15,e" filled="f" strokecolor="red" strokeweight=".29756mm">
              <v:path arrowok="t"/>
            </v:shape>
            <v:shape id="_x0000_s1240" style="position:absolute;left:1190;top:14832;width:15;height:0" coordorigin="1190,14832" coordsize="15,0" path="m1190,14832r14,e" filled="f" strokecolor="red" strokeweight=".29756mm">
              <v:path arrowok="t"/>
            </v:shape>
            <v:shape id="_x0000_s1239" style="position:absolute;left:1219;top:14832;width:15;height:0" coordorigin="1219,14832" coordsize="15,0" path="m1219,14832r15,e" filled="f" strokecolor="red" strokeweight=".29756mm">
              <v:path arrowok="t"/>
            </v:shape>
            <v:shape id="_x0000_s1238" style="position:absolute;left:1249;top:14832;width:15;height:0" coordorigin="1249,14832" coordsize="15,0" path="m1249,14832r15,e" filled="f" strokecolor="red" strokeweight=".29756mm">
              <v:path arrowok="t"/>
            </v:shape>
            <v:shape id="_x0000_s1237" style="position:absolute;left:1279;top:14832;width:15;height:0" coordorigin="1279,14832" coordsize="15,0" path="m1279,14832r15,e" filled="f" strokecolor="red" strokeweight=".29756mm">
              <v:path arrowok="t"/>
            </v:shape>
            <v:shape id="_x0000_s1236" style="position:absolute;left:1309;top:14832;width:15;height:0" coordorigin="1309,14832" coordsize="15,0" path="m1309,14832r14,e" filled="f" strokecolor="red" strokeweight=".29756mm">
              <v:path arrowok="t"/>
            </v:shape>
            <v:shape id="_x0000_s1235" style="position:absolute;left:1338;top:14832;width:15;height:0" coordorigin="1338,14832" coordsize="15,0" path="m1338,14832r15,e" filled="f" strokecolor="red" strokeweight=".29756mm">
              <v:path arrowok="t"/>
            </v:shape>
            <v:shape id="_x0000_s1234" style="position:absolute;left:1368;top:14832;width:15;height:0" coordorigin="1368,14832" coordsize="15,0" path="m1368,14832r15,e" filled="f" strokecolor="red" strokeweight=".29756mm">
              <v:path arrowok="t"/>
            </v:shape>
            <v:shape id="_x0000_s1233" style="position:absolute;left:1398;top:14832;width:15;height:0" coordorigin="1398,14832" coordsize="15,0" path="m1398,14832r15,e" filled="f" strokecolor="red" strokeweight=".29756mm">
              <v:path arrowok="t"/>
            </v:shape>
            <v:shape id="_x0000_s1232" style="position:absolute;left:1428;top:14832;width:15;height:0" coordorigin="1428,14832" coordsize="15,0" path="m1428,14832r14,e" filled="f" strokecolor="red" strokeweight=".29756mm">
              <v:path arrowok="t"/>
            </v:shape>
            <v:shape id="_x0000_s1231" style="position:absolute;left:1457;top:14832;width:15;height:0" coordorigin="1457,14832" coordsize="15,0" path="m1457,14832r15,e" filled="f" strokecolor="red" strokeweight=".29756mm">
              <v:path arrowok="t"/>
            </v:shape>
            <v:shape id="_x0000_s1230" style="position:absolute;left:1487;top:14832;width:15;height:0" coordorigin="1487,14832" coordsize="15,0" path="m1487,14832r15,e" filled="f" strokecolor="red" strokeweight=".29756mm">
              <v:path arrowok="t"/>
            </v:shape>
            <v:shape id="_x0000_s1229" style="position:absolute;left:1517;top:14832;width:15;height:0" coordorigin="1517,14832" coordsize="15,0" path="m1517,14832r15,e" filled="f" strokecolor="red" strokeweight=".29756mm">
              <v:path arrowok="t"/>
            </v:shape>
            <v:shape id="_x0000_s1228" style="position:absolute;left:1546;top:14832;width:15;height:0" coordorigin="1546,14832" coordsize="15,0" path="m1546,14832r15,e" filled="f" strokecolor="red" strokeweight=".29756mm">
              <v:path arrowok="t"/>
            </v:shape>
            <v:shape id="_x0000_s1227" style="position:absolute;left:1576;top:14832;width:15;height:0" coordorigin="1576,14832" coordsize="15,0" path="m1576,14832r15,e" filled="f" strokecolor="red" strokeweight=".29756mm">
              <v:path arrowok="t"/>
            </v:shape>
            <v:shape id="_x0000_s1226" style="position:absolute;left:1606;top:14832;width:15;height:0" coordorigin="1606,14832" coordsize="15,0" path="m1606,14832r15,e" filled="f" strokecolor="red" strokeweight=".29756mm">
              <v:path arrowok="t"/>
            </v:shape>
            <v:shape id="_x0000_s1225" style="position:absolute;left:1636;top:14832;width:15;height:0" coordorigin="1636,14832" coordsize="15,0" path="m1636,14832r15,e" filled="f" strokecolor="red" strokeweight=".29756mm">
              <v:path arrowok="t"/>
            </v:shape>
            <v:shape id="_x0000_s1224" style="position:absolute;left:1665;top:14832;width:15;height:0" coordorigin="1665,14832" coordsize="15,0" path="m1665,14832r15,e" filled="f" strokecolor="red" strokeweight=".29756mm">
              <v:path arrowok="t"/>
            </v:shape>
            <v:shape id="_x0000_s1223" style="position:absolute;left:1695;top:14832;width:15;height:0" coordorigin="1695,14832" coordsize="15,0" path="m1695,14832r15,e" filled="f" strokecolor="red" strokeweight=".29756mm">
              <v:path arrowok="t"/>
            </v:shape>
            <v:shape id="_x0000_s1222" style="position:absolute;left:1725;top:14832;width:15;height:0" coordorigin="1725,14832" coordsize="15,0" path="m1725,14832r15,e" filled="f" strokecolor="red" strokeweight=".29756mm">
              <v:path arrowok="t"/>
            </v:shape>
            <v:shape id="_x0000_s1221" style="position:absolute;left:1755;top:14832;width:15;height:0" coordorigin="1755,14832" coordsize="15,0" path="m1755,14832r15,e" filled="f" strokecolor="red" strokeweight=".29756mm">
              <v:path arrowok="t"/>
            </v:shape>
            <v:shape id="_x0000_s1220" style="position:absolute;left:1784;top:14832;width:15;height:0" coordorigin="1784,14832" coordsize="15,0" path="m1784,14832r15,e" filled="f" strokecolor="red" strokeweight=".29756mm">
              <v:path arrowok="t"/>
            </v:shape>
            <v:shape id="_x0000_s1219" style="position:absolute;left:1814;top:14832;width:15;height:0" coordorigin="1814,14832" coordsize="15,0" path="m1814,14832r15,e" filled="f" strokecolor="red" strokeweight=".29756mm">
              <v:path arrowok="t"/>
            </v:shape>
            <v:shape id="_x0000_s1218" style="position:absolute;left:1844;top:14832;width:15;height:0" coordorigin="1844,14832" coordsize="15,0" path="m1844,14832r15,e" filled="f" strokecolor="red" strokeweight=".29756mm">
              <v:path arrowok="t"/>
            </v:shape>
            <v:shape id="_x0000_s1217" style="position:absolute;left:1874;top:14832;width:15;height:0" coordorigin="1874,14832" coordsize="15,0" path="m1874,14832r14,e" filled="f" strokecolor="red" strokeweight=".29756mm">
              <v:path arrowok="t"/>
            </v:shape>
            <v:shape id="_x0000_s1216" style="position:absolute;left:1903;top:14832;width:15;height:0" coordorigin="1903,14832" coordsize="15,0" path="m1903,14832r15,e" filled="f" strokecolor="red" strokeweight=".29756mm">
              <v:path arrowok="t"/>
            </v:shape>
            <v:shape id="_x0000_s1215" style="position:absolute;left:1933;top:14832;width:15;height:0" coordorigin="1933,14832" coordsize="15,0" path="m1933,14832r15,e" filled="f" strokecolor="red" strokeweight=".29756mm">
              <v:path arrowok="t"/>
            </v:shape>
            <v:shape id="_x0000_s1214" style="position:absolute;left:1963;top:14832;width:15;height:0" coordorigin="1963,14832" coordsize="15,0" path="m1963,14832r15,e" filled="f" strokecolor="red" strokeweight=".29756mm">
              <v:path arrowok="t"/>
            </v:shape>
            <v:shape id="_x0000_s1213" style="position:absolute;left:1993;top:14832;width:15;height:0" coordorigin="1993,14832" coordsize="15,0" path="m1993,14832r14,e" filled="f" strokecolor="red" strokeweight=".29756mm">
              <v:path arrowok="t"/>
            </v:shape>
            <v:shape id="_x0000_s1212" style="position:absolute;left:2022;top:14832;width:15;height:0" coordorigin="2022,14832" coordsize="15,0" path="m2022,14832r15,e" filled="f" strokecolor="red" strokeweight=".29756mm">
              <v:path arrowok="t"/>
            </v:shape>
            <v:shape id="_x0000_s1211" style="position:absolute;left:2052;top:14832;width:15;height:0" coordorigin="2052,14832" coordsize="15,0" path="m2052,14832r15,e" filled="f" strokecolor="red" strokeweight=".29756mm">
              <v:path arrowok="t"/>
            </v:shape>
            <v:shape id="_x0000_s1210" style="position:absolute;left:2082;top:14832;width:15;height:0" coordorigin="2082,14832" coordsize="15,0" path="m2082,14832r15,e" filled="f" strokecolor="red" strokeweight=".29756mm">
              <v:path arrowok="t"/>
            </v:shape>
            <v:shape id="_x0000_s1209" style="position:absolute;left:2112;top:14832;width:15;height:0" coordorigin="2112,14832" coordsize="15,0" path="m2112,14832r14,e" filled="f" strokecolor="red" strokeweight=".29756mm">
              <v:path arrowok="t"/>
            </v:shape>
            <v:shape id="_x0000_s1208" style="position:absolute;left:2141;top:14832;width:15;height:0" coordorigin="2141,14832" coordsize="15,0" path="m2141,14832r15,e" filled="f" strokecolor="red" strokeweight=".29756mm">
              <v:path arrowok="t"/>
            </v:shape>
            <v:shape id="_x0000_s1207" style="position:absolute;left:2171;top:14832;width:15;height:0" coordorigin="2171,14832" coordsize="15,0" path="m2171,14832r15,e" filled="f" strokecolor="red" strokeweight=".29756mm">
              <v:path arrowok="t"/>
            </v:shape>
            <v:shape id="_x0000_s1206" style="position:absolute;left:2201;top:14832;width:15;height:0" coordorigin="2201,14832" coordsize="15,0" path="m2201,14832r15,e" filled="f" strokecolor="red" strokeweight=".29756mm">
              <v:path arrowok="t"/>
            </v:shape>
            <v:shape id="_x0000_s1205" style="position:absolute;left:2230;top:14832;width:15;height:0" coordorigin="2230,14832" coordsize="15,0" path="m2230,14832r15,e" filled="f" strokecolor="red" strokeweight=".29756mm">
              <v:path arrowok="t"/>
            </v:shape>
            <v:shape id="_x0000_s1204" style="position:absolute;left:2260;top:14832;width:15;height:0" coordorigin="2260,14832" coordsize="15,0" path="m2260,14832r15,e" filled="f" strokecolor="red" strokeweight=".29756mm">
              <v:path arrowok="t"/>
            </v:shape>
            <v:shape id="_x0000_s1203" style="position:absolute;left:2260;top:15233;width:15;height:0" coordorigin="2260,15233" coordsize="15,0" path="m2260,15233r15,e" filled="f" strokecolor="red" strokeweight=".29756mm">
              <v:path arrowok="t"/>
            </v:shape>
            <v:shape id="_x0000_s1202" style="position:absolute;left:2260;top:14862;width:15;height:0" coordorigin="2260,14862" coordsize="15,0" path="m2260,14862r15,e" filled="f" strokecolor="red" strokeweight=".29756mm">
              <v:path arrowok="t"/>
            </v:shape>
            <v:shape id="_x0000_s1201" style="position:absolute;left:2260;top:14891;width:15;height:0" coordorigin="2260,14891" coordsize="15,0" path="m2260,14891r15,e" filled="f" strokecolor="red" strokeweight=".29756mm">
              <v:path arrowok="t"/>
            </v:shape>
            <v:shape id="_x0000_s1200" style="position:absolute;left:2260;top:14921;width:15;height:0" coordorigin="2260,14921" coordsize="15,0" path="m2260,14921r15,e" filled="f" strokecolor="red" strokeweight=".29756mm">
              <v:path arrowok="t"/>
            </v:shape>
            <v:shape id="_x0000_s1199" style="position:absolute;left:2260;top:14951;width:15;height:0" coordorigin="2260,14951" coordsize="15,0" path="m2260,14951r15,e" filled="f" strokecolor="red" strokeweight=".29756mm">
              <v:path arrowok="t"/>
            </v:shape>
            <v:shape id="_x0000_s1198" style="position:absolute;left:2260;top:14981;width:15;height:0" coordorigin="2260,14981" coordsize="15,0" path="m2260,14981r15,e" filled="f" strokecolor="red" strokeweight=".29756mm">
              <v:path arrowok="t"/>
            </v:shape>
            <v:shape id="_x0000_s1197" style="position:absolute;left:2260;top:15010;width:15;height:0" coordorigin="2260,15010" coordsize="15,0" path="m2260,15010r15,e" filled="f" strokecolor="red" strokeweight=".29756mm">
              <v:path arrowok="t"/>
            </v:shape>
            <v:shape id="_x0000_s1196" style="position:absolute;left:2260;top:15040;width:15;height:0" coordorigin="2260,15040" coordsize="15,0" path="m2260,15040r15,e" filled="f" strokecolor="red" strokeweight=".29756mm">
              <v:path arrowok="t"/>
            </v:shape>
            <v:shape id="_x0000_s1195" style="position:absolute;left:2260;top:15070;width:15;height:0" coordorigin="2260,15070" coordsize="15,0" path="m2260,15070r15,e" filled="f" strokecolor="red" strokeweight=".29756mm">
              <v:path arrowok="t"/>
            </v:shape>
            <v:shape id="_x0000_s1194" style="position:absolute;left:2260;top:15100;width:15;height:0" coordorigin="2260,15100" coordsize="15,0" path="m2260,15100r15,e" filled="f" strokecolor="red" strokeweight=".29756mm">
              <v:path arrowok="t"/>
            </v:shape>
            <v:shape id="_x0000_s1193" style="position:absolute;left:2260;top:15129;width:15;height:0" coordorigin="2260,15129" coordsize="15,0" path="m2260,15129r15,e" filled="f" strokecolor="red" strokeweight=".29756mm">
              <v:path arrowok="t"/>
            </v:shape>
            <v:shape id="_x0000_s1192" style="position:absolute;left:2260;top:15159;width:15;height:0" coordorigin="2260,15159" coordsize="15,0" path="m2260,15159r15,e" filled="f" strokecolor="red" strokeweight=".29756mm">
              <v:path arrowok="t"/>
            </v:shape>
            <v:shape id="_x0000_s1191" style="position:absolute;left:2260;top:15189;width:15;height:0" coordorigin="2260,15189" coordsize="15,0" path="m2260,15189r15,e" filled="f" strokecolor="red" strokeweight=".29756mm">
              <v:path arrowok="t"/>
            </v:shape>
            <v:shape id="_x0000_s1190" style="position:absolute;left:2260;top:15218;width:15;height:0" coordorigin="2260,15218" coordsize="15,0" path="m2260,15218r15,e" filled="f" strokecolor="red" strokeweight=".29756mm">
              <v:path arrowok="t"/>
            </v:shape>
            <v:shape id="_x0000_s1189" style="position:absolute;left:833;top:15233;width:15;height:0" coordorigin="833,15233" coordsize="15,0" path="m833,15233r15,e" filled="f" strokecolor="red" strokeweight=".29756mm">
              <v:path arrowok="t"/>
            </v:shape>
            <v:shape id="_x0000_s1188" style="position:absolute;left:2260;top:15233;width:15;height:0" coordorigin="2260,15233" coordsize="15,0" path="m2260,15233r15,e" filled="f" strokecolor="red" strokeweight=".29756mm">
              <v:path arrowok="t"/>
            </v:shape>
            <v:shape id="_x0000_s1187" style="position:absolute;left:863;top:15233;width:15;height:0" coordorigin="863,15233" coordsize="15,0" path="m863,15233r14,e" filled="f" strokecolor="red" strokeweight=".29756mm">
              <v:path arrowok="t"/>
            </v:shape>
            <v:shape id="_x0000_s1186" style="position:absolute;left:892;top:15233;width:15;height:0" coordorigin="892,15233" coordsize="15,0" path="m892,15233r15,e" filled="f" strokecolor="red" strokeweight=".29756mm">
              <v:path arrowok="t"/>
            </v:shape>
            <v:shape id="_x0000_s1185" style="position:absolute;left:922;top:15233;width:15;height:0" coordorigin="922,15233" coordsize="15,0" path="m922,15233r15,e" filled="f" strokecolor="red" strokeweight=".29756mm">
              <v:path arrowok="t"/>
            </v:shape>
            <v:shape id="_x0000_s1184" style="position:absolute;left:952;top:15233;width:15;height:0" coordorigin="952,15233" coordsize="15,0" path="m952,15233r15,e" filled="f" strokecolor="red" strokeweight=".29756mm">
              <v:path arrowok="t"/>
            </v:shape>
            <v:shape id="_x0000_s1183" style="position:absolute;left:981;top:15233;width:15;height:0" coordorigin="981,15233" coordsize="15,0" path="m981,15233r15,e" filled="f" strokecolor="red" strokeweight=".29756mm">
              <v:path arrowok="t"/>
            </v:shape>
            <v:shape id="_x0000_s1182" style="position:absolute;left:1011;top:15233;width:15;height:0" coordorigin="1011,15233" coordsize="15,0" path="m1011,15233r15,e" filled="f" strokecolor="red" strokeweight=".29756mm">
              <v:path arrowok="t"/>
            </v:shape>
            <v:shape id="_x0000_s1181" style="position:absolute;left:1041;top:15233;width:15;height:0" coordorigin="1041,15233" coordsize="15,0" path="m1041,15233r15,e" filled="f" strokecolor="red" strokeweight=".29756mm">
              <v:path arrowok="t"/>
            </v:shape>
            <v:shape id="_x0000_s1180" style="position:absolute;left:1071;top:15233;width:15;height:0" coordorigin="1071,15233" coordsize="15,0" path="m1071,15233r15,e" filled="f" strokecolor="red" strokeweight=".29756mm">
              <v:path arrowok="t"/>
            </v:shape>
            <v:shape id="_x0000_s1179" style="position:absolute;left:1100;top:15233;width:15;height:0" coordorigin="1100,15233" coordsize="15,0" path="m1100,15233r15,e" filled="f" strokecolor="red" strokeweight=".29756mm">
              <v:path arrowok="t"/>
            </v:shape>
            <v:shape id="_x0000_s1178" style="position:absolute;left:1130;top:15233;width:15;height:0" coordorigin="1130,15233" coordsize="15,0" path="m1130,15233r15,e" filled="f" strokecolor="red" strokeweight=".29756mm">
              <v:path arrowok="t"/>
            </v:shape>
            <v:shape id="_x0000_s1177" style="position:absolute;left:1160;top:15233;width:15;height:0" coordorigin="1160,15233" coordsize="15,0" path="m1160,15233r15,e" filled="f" strokecolor="red" strokeweight=".29756mm">
              <v:path arrowok="t"/>
            </v:shape>
            <v:shape id="_x0000_s1176" style="position:absolute;left:1190;top:15233;width:15;height:0" coordorigin="1190,15233" coordsize="15,0" path="m1190,15233r14,e" filled="f" strokecolor="red" strokeweight=".29756mm">
              <v:path arrowok="t"/>
            </v:shape>
            <v:shape id="_x0000_s1175" style="position:absolute;left:1219;top:15233;width:15;height:0" coordorigin="1219,15233" coordsize="15,0" path="m1219,15233r15,e" filled="f" strokecolor="red" strokeweight=".29756mm">
              <v:path arrowok="t"/>
            </v:shape>
            <v:shape id="_x0000_s1174" style="position:absolute;left:1249;top:15233;width:15;height:0" coordorigin="1249,15233" coordsize="15,0" path="m1249,15233r15,e" filled="f" strokecolor="red" strokeweight=".29756mm">
              <v:path arrowok="t"/>
            </v:shape>
            <v:shape id="_x0000_s1173" style="position:absolute;left:1279;top:15233;width:15;height:0" coordorigin="1279,15233" coordsize="15,0" path="m1279,15233r15,e" filled="f" strokecolor="red" strokeweight=".29756mm">
              <v:path arrowok="t"/>
            </v:shape>
            <v:shape id="_x0000_s1172" style="position:absolute;left:1309;top:15233;width:15;height:0" coordorigin="1309,15233" coordsize="15,0" path="m1309,15233r14,e" filled="f" strokecolor="red" strokeweight=".29756mm">
              <v:path arrowok="t"/>
            </v:shape>
            <v:shape id="_x0000_s1171" style="position:absolute;left:1338;top:15233;width:15;height:0" coordorigin="1338,15233" coordsize="15,0" path="m1338,15233r15,e" filled="f" strokecolor="red" strokeweight=".29756mm">
              <v:path arrowok="t"/>
            </v:shape>
            <v:shape id="_x0000_s1170" style="position:absolute;left:1368;top:15233;width:15;height:0" coordorigin="1368,15233" coordsize="15,0" path="m1368,15233r15,e" filled="f" strokecolor="red" strokeweight=".29756mm">
              <v:path arrowok="t"/>
            </v:shape>
            <v:shape id="_x0000_s1169" style="position:absolute;left:1398;top:15233;width:15;height:0" coordorigin="1398,15233" coordsize="15,0" path="m1398,15233r15,e" filled="f" strokecolor="red" strokeweight=".29756mm">
              <v:path arrowok="t"/>
            </v:shape>
            <v:shape id="_x0000_s1168" style="position:absolute;left:1428;top:15233;width:15;height:0" coordorigin="1428,15233" coordsize="15,0" path="m1428,15233r14,e" filled="f" strokecolor="red" strokeweight=".29756mm">
              <v:path arrowok="t"/>
            </v:shape>
            <v:shape id="_x0000_s1167" style="position:absolute;left:1457;top:15233;width:15;height:0" coordorigin="1457,15233" coordsize="15,0" path="m1457,15233r15,e" filled="f" strokecolor="red" strokeweight=".29756mm">
              <v:path arrowok="t"/>
            </v:shape>
            <v:shape id="_x0000_s1166" style="position:absolute;left:1487;top:15233;width:15;height:0" coordorigin="1487,15233" coordsize="15,0" path="m1487,15233r15,e" filled="f" strokecolor="red" strokeweight=".29756mm">
              <v:path arrowok="t"/>
            </v:shape>
            <v:shape id="_x0000_s1165" style="position:absolute;left:1517;top:15233;width:15;height:0" coordorigin="1517,15233" coordsize="15,0" path="m1517,15233r15,e" filled="f" strokecolor="red" strokeweight=".29756mm">
              <v:path arrowok="t"/>
            </v:shape>
            <v:shape id="_x0000_s1164" style="position:absolute;left:1546;top:15233;width:15;height:0" coordorigin="1546,15233" coordsize="15,0" path="m1546,15233r15,e" filled="f" strokecolor="red" strokeweight=".29756mm">
              <v:path arrowok="t"/>
            </v:shape>
            <v:shape id="_x0000_s1163" style="position:absolute;left:1576;top:15233;width:15;height:0" coordorigin="1576,15233" coordsize="15,0" path="m1576,15233r15,e" filled="f" strokecolor="red" strokeweight=".29756mm">
              <v:path arrowok="t"/>
            </v:shape>
            <v:shape id="_x0000_s1162" style="position:absolute;left:1606;top:15233;width:15;height:0" coordorigin="1606,15233" coordsize="15,0" path="m1606,15233r15,e" filled="f" strokecolor="red" strokeweight=".29756mm">
              <v:path arrowok="t"/>
            </v:shape>
            <v:shape id="_x0000_s1161" style="position:absolute;left:1636;top:15233;width:15;height:0" coordorigin="1636,15233" coordsize="15,0" path="m1636,15233r15,e" filled="f" strokecolor="red" strokeweight=".29756mm">
              <v:path arrowok="t"/>
            </v:shape>
            <v:shape id="_x0000_s1160" style="position:absolute;left:1665;top:15233;width:15;height:0" coordorigin="1665,15233" coordsize="15,0" path="m1665,15233r15,e" filled="f" strokecolor="red" strokeweight=".29756mm">
              <v:path arrowok="t"/>
            </v:shape>
            <v:shape id="_x0000_s1159" style="position:absolute;left:1695;top:15233;width:15;height:0" coordorigin="1695,15233" coordsize="15,0" path="m1695,15233r15,e" filled="f" strokecolor="red" strokeweight=".29756mm">
              <v:path arrowok="t"/>
            </v:shape>
            <v:shape id="_x0000_s1158" style="position:absolute;left:1725;top:15233;width:15;height:0" coordorigin="1725,15233" coordsize="15,0" path="m1725,15233r15,e" filled="f" strokecolor="red" strokeweight=".29756mm">
              <v:path arrowok="t"/>
            </v:shape>
            <v:shape id="_x0000_s1157" style="position:absolute;left:1755;top:15233;width:15;height:0" coordorigin="1755,15233" coordsize="15,0" path="m1755,15233r15,e" filled="f" strokecolor="red" strokeweight=".29756mm">
              <v:path arrowok="t"/>
            </v:shape>
            <v:shape id="_x0000_s1156" style="position:absolute;left:1784;top:15233;width:15;height:0" coordorigin="1784,15233" coordsize="15,0" path="m1784,15233r15,e" filled="f" strokecolor="red" strokeweight=".29756mm">
              <v:path arrowok="t"/>
            </v:shape>
            <v:shape id="_x0000_s1155" style="position:absolute;left:1814;top:15233;width:15;height:0" coordorigin="1814,15233" coordsize="15,0" path="m1814,15233r15,e" filled="f" strokecolor="red" strokeweight=".29756mm">
              <v:path arrowok="t"/>
            </v:shape>
            <v:shape id="_x0000_s1154" style="position:absolute;left:1844;top:15233;width:15;height:0" coordorigin="1844,15233" coordsize="15,0" path="m1844,15233r15,e" filled="f" strokecolor="red" strokeweight=".29756mm">
              <v:path arrowok="t"/>
            </v:shape>
            <v:shape id="_x0000_s1153" style="position:absolute;left:1874;top:15233;width:15;height:0" coordorigin="1874,15233" coordsize="15,0" path="m1874,15233r14,e" filled="f" strokecolor="red" strokeweight=".29756mm">
              <v:path arrowok="t"/>
            </v:shape>
            <v:shape id="_x0000_s1152" style="position:absolute;left:1903;top:15233;width:15;height:0" coordorigin="1903,15233" coordsize="15,0" path="m1903,15233r15,e" filled="f" strokecolor="red" strokeweight=".29756mm">
              <v:path arrowok="t"/>
            </v:shape>
            <v:shape id="_x0000_s1151" style="position:absolute;left:1933;top:15233;width:15;height:0" coordorigin="1933,15233" coordsize="15,0" path="m1933,15233r15,e" filled="f" strokecolor="red" strokeweight=".29756mm">
              <v:path arrowok="t"/>
            </v:shape>
            <v:shape id="_x0000_s1150" style="position:absolute;left:1963;top:15233;width:15;height:0" coordorigin="1963,15233" coordsize="15,0" path="m1963,15233r15,e" filled="f" strokecolor="red" strokeweight=".29756mm">
              <v:path arrowok="t"/>
            </v:shape>
            <v:shape id="_x0000_s1149" style="position:absolute;left:1993;top:15233;width:15;height:0" coordorigin="1993,15233" coordsize="15,0" path="m1993,15233r14,e" filled="f" strokecolor="red" strokeweight=".29756mm">
              <v:path arrowok="t"/>
            </v:shape>
            <v:shape id="_x0000_s1148" style="position:absolute;left:2022;top:15233;width:15;height:0" coordorigin="2022,15233" coordsize="15,0" path="m2022,15233r15,e" filled="f" strokecolor="red" strokeweight=".29756mm">
              <v:path arrowok="t"/>
            </v:shape>
            <v:shape id="_x0000_s1147" style="position:absolute;left:2052;top:15233;width:15;height:0" coordorigin="2052,15233" coordsize="15,0" path="m2052,15233r15,e" filled="f" strokecolor="red" strokeweight=".29756mm">
              <v:path arrowok="t"/>
            </v:shape>
            <v:shape id="_x0000_s1146" style="position:absolute;left:2082;top:15233;width:15;height:0" coordorigin="2082,15233" coordsize="15,0" path="m2082,15233r15,e" filled="f" strokecolor="red" strokeweight=".29756mm">
              <v:path arrowok="t"/>
            </v:shape>
            <v:shape id="_x0000_s1145" style="position:absolute;left:2112;top:15233;width:15;height:0" coordorigin="2112,15233" coordsize="15,0" path="m2112,15233r14,e" filled="f" strokecolor="red" strokeweight=".29756mm">
              <v:path arrowok="t"/>
            </v:shape>
            <v:shape id="_x0000_s1144" style="position:absolute;left:2141;top:15233;width:15;height:0" coordorigin="2141,15233" coordsize="15,0" path="m2141,15233r15,e" filled="f" strokecolor="red" strokeweight=".29756mm">
              <v:path arrowok="t"/>
            </v:shape>
            <v:shape id="_x0000_s1143" style="position:absolute;left:2171;top:15233;width:15;height:0" coordorigin="2171,15233" coordsize="15,0" path="m2171,15233r15,e" filled="f" strokecolor="red" strokeweight=".29756mm">
              <v:path arrowok="t"/>
            </v:shape>
            <v:shape id="_x0000_s1142" style="position:absolute;left:2201;top:15233;width:15;height:0" coordorigin="2201,15233" coordsize="15,0" path="m2201,15233r15,e" filled="f" strokecolor="red" strokeweight=".29756mm">
              <v:path arrowok="t"/>
            </v:shape>
            <v:shape id="_x0000_s1141" style="position:absolute;left:2230;top:15233;width:15;height:0" coordorigin="2230,15233" coordsize="15,0" path="m2230,15233r15,e" filled="f" strokecolor="red" strokeweight=".29756mm">
              <v:path arrowok="t"/>
            </v:shape>
            <v:shape id="_x0000_s1140" style="position:absolute;left:833;top:14832;width:15;height:0" coordorigin="833,14832" coordsize="15,0" path="m833,14832r15,e" filled="f" strokecolor="red" strokeweight=".29756mm">
              <v:path arrowok="t"/>
            </v:shape>
            <v:shape id="_x0000_s1139" style="position:absolute;left:833;top:15233;width:15;height:0" coordorigin="833,15233" coordsize="15,0" path="m833,15233r15,e" filled="f" strokecolor="red" strokeweight=".29756mm">
              <v:path arrowok="t"/>
            </v:shape>
            <v:shape id="_x0000_s1138" style="position:absolute;left:833;top:14862;width:15;height:0" coordorigin="833,14862" coordsize="15,0" path="m833,14862r15,e" filled="f" strokecolor="red" strokeweight=".29756mm">
              <v:path arrowok="t"/>
            </v:shape>
            <v:shape id="_x0000_s1137" style="position:absolute;left:833;top:14891;width:15;height:0" coordorigin="833,14891" coordsize="15,0" path="m833,14891r15,e" filled="f" strokecolor="red" strokeweight=".29756mm">
              <v:path arrowok="t"/>
            </v:shape>
            <v:shape id="_x0000_s1136" style="position:absolute;left:833;top:14921;width:15;height:0" coordorigin="833,14921" coordsize="15,0" path="m833,14921r15,e" filled="f" strokecolor="red" strokeweight=".29756mm">
              <v:path arrowok="t"/>
            </v:shape>
            <v:shape id="_x0000_s1135" style="position:absolute;left:833;top:14951;width:15;height:0" coordorigin="833,14951" coordsize="15,0" path="m833,14951r15,e" filled="f" strokecolor="red" strokeweight=".29756mm">
              <v:path arrowok="t"/>
            </v:shape>
            <v:shape id="_x0000_s1134" style="position:absolute;left:833;top:14981;width:15;height:0" coordorigin="833,14981" coordsize="15,0" path="m833,14981r15,e" filled="f" strokecolor="red" strokeweight=".29756mm">
              <v:path arrowok="t"/>
            </v:shape>
            <v:shape id="_x0000_s1133" style="position:absolute;left:833;top:15010;width:15;height:0" coordorigin="833,15010" coordsize="15,0" path="m833,15010r15,e" filled="f" strokecolor="red" strokeweight=".29756mm">
              <v:path arrowok="t"/>
            </v:shape>
            <v:shape id="_x0000_s1132" style="position:absolute;left:833;top:15040;width:15;height:0" coordorigin="833,15040" coordsize="15,0" path="m833,15040r15,e" filled="f" strokecolor="red" strokeweight=".29756mm">
              <v:path arrowok="t"/>
            </v:shape>
            <v:shape id="_x0000_s1131" style="position:absolute;left:833;top:15070;width:15;height:0" coordorigin="833,15070" coordsize="15,0" path="m833,15070r15,e" filled="f" strokecolor="red" strokeweight=".29756mm">
              <v:path arrowok="t"/>
            </v:shape>
            <v:shape id="_x0000_s1130" style="position:absolute;left:833;top:15100;width:15;height:0" coordorigin="833,15100" coordsize="15,0" path="m833,15100r15,e" filled="f" strokecolor="red" strokeweight=".29756mm">
              <v:path arrowok="t"/>
            </v:shape>
            <v:shape id="_x0000_s1129" style="position:absolute;left:833;top:15129;width:15;height:0" coordorigin="833,15129" coordsize="15,0" path="m833,15129r15,e" filled="f" strokecolor="red" strokeweight=".29756mm">
              <v:path arrowok="t"/>
            </v:shape>
            <v:shape id="_x0000_s1128" style="position:absolute;left:833;top:15159;width:15;height:0" coordorigin="833,15159" coordsize="15,0" path="m833,15159r15,e" filled="f" strokecolor="red" strokeweight=".29756mm">
              <v:path arrowok="t"/>
            </v:shape>
            <v:shape id="_x0000_s1127" style="position:absolute;left:833;top:15189;width:15;height:0" coordorigin="833,15189" coordsize="15,0" path="m833,15189r15,e" filled="f" strokecolor="red" strokeweight=".29756mm">
              <v:path arrowok="t"/>
            </v:shape>
            <v:shape id="_x0000_s1126" style="position:absolute;left:833;top:15218;width:15;height:0" coordorigin="833,15218" coordsize="15,0" path="m833,15218r15,e" filled="f" strokecolor="red" strokeweight=".29756mm">
              <v:path arrowok="t"/>
            </v:shape>
            <w10:wrap anchorx="page" anchory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466B6532">
          <v:group id="_x0000_s1123" style="position:absolute;margin-left:29pt;margin-top:0;width:96.65pt;height:29pt;z-index:-1230;mso-position-horizontal-relative:page;mso-position-vertical-relative:page" coordorigin="580" coordsize="1933,580">
            <v:shape id="_x0000_s1124" style="position:absolute;left:580;width:1933;height:580" coordorigin="580" coordsize="1933,580" path="m580,l2513,r,580l580,580,580,xe" stroked="f">
              <v:path arrowok="t"/>
            </v:shape>
            <w10:wrap anchorx="page" anchory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211612AC">
          <v:shape id="_x0000_s1122" type="#_x0000_t202" style="position:absolute;margin-left:26pt;margin-top:0;width:99.85pt;height:843pt;z-index:-1251;mso-position-horizontal-relative:page;mso-position-vertical-relative:page" filled="f" stroked="f">
            <v:textbox inset="0,0,0,0">
              <w:txbxContent>
                <w:p w14:paraId="01AFD71E" w14:textId="77777777" w:rsidR="00D2499B" w:rsidRDefault="00D2499B">
                  <w:pPr>
                    <w:spacing w:before="11" w:line="280" w:lineRule="exact"/>
                    <w:rPr>
                      <w:sz w:val="28"/>
                      <w:szCs w:val="28"/>
                    </w:rPr>
                  </w:pPr>
                </w:p>
                <w:p w14:paraId="51DC3B77" w14:textId="77777777" w:rsidR="00D2499B" w:rsidRDefault="004608D0">
                  <w:pPr>
                    <w:rPr>
                      <w:rFonts w:ascii="Gill Sans MT" w:eastAsia="Gill Sans MT" w:hAnsi="Gill Sans MT" w:cs="Gill Sans MT"/>
                      <w:sz w:val="16"/>
                      <w:szCs w:val="16"/>
                    </w:rPr>
                  </w:pPr>
                  <w:r>
                    <w:rPr>
                      <w:rFonts w:ascii="Gill Sans MT" w:eastAsia="Gill Sans MT" w:hAnsi="Gill Sans MT" w:cs="Gill Sans MT"/>
                      <w:w w:val="127"/>
                      <w:sz w:val="16"/>
                      <w:szCs w:val="16"/>
                    </w:rPr>
                    <w:t>12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w w:val="127"/>
                      <w:sz w:val="16"/>
                      <w:szCs w:val="16"/>
                    </w:rPr>
                    <w:t>26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w w:val="127"/>
                      <w:sz w:val="16"/>
                      <w:szCs w:val="16"/>
                    </w:rPr>
                    <w:t>2016</w:t>
                  </w:r>
                </w:p>
                <w:p w14:paraId="08E22C76" w14:textId="77777777" w:rsidR="00D2499B" w:rsidRDefault="00D2499B">
                  <w:pPr>
                    <w:spacing w:line="200" w:lineRule="exact"/>
                  </w:pPr>
                </w:p>
                <w:p w14:paraId="67D06862" w14:textId="77777777" w:rsidR="00D2499B" w:rsidRDefault="00D2499B">
                  <w:pPr>
                    <w:spacing w:line="200" w:lineRule="exact"/>
                  </w:pPr>
                </w:p>
                <w:p w14:paraId="41415650" w14:textId="77777777" w:rsidR="00D2499B" w:rsidRDefault="00D2499B">
                  <w:pPr>
                    <w:spacing w:line="200" w:lineRule="exact"/>
                  </w:pPr>
                </w:p>
                <w:p w14:paraId="02990552" w14:textId="77777777" w:rsidR="00D2499B" w:rsidRDefault="00D2499B">
                  <w:pPr>
                    <w:spacing w:line="200" w:lineRule="exact"/>
                  </w:pPr>
                </w:p>
                <w:p w14:paraId="436DCE7D" w14:textId="77777777" w:rsidR="00D2499B" w:rsidRDefault="00D2499B">
                  <w:pPr>
                    <w:spacing w:line="200" w:lineRule="exact"/>
                  </w:pPr>
                </w:p>
                <w:p w14:paraId="669777FD" w14:textId="77777777" w:rsidR="00D2499B" w:rsidRDefault="00D2499B">
                  <w:pPr>
                    <w:spacing w:line="200" w:lineRule="exact"/>
                  </w:pPr>
                </w:p>
                <w:p w14:paraId="5BE308F0" w14:textId="77777777" w:rsidR="00D2499B" w:rsidRDefault="00D2499B">
                  <w:pPr>
                    <w:spacing w:line="200" w:lineRule="exact"/>
                  </w:pPr>
                </w:p>
                <w:p w14:paraId="2FDACBD6" w14:textId="77777777" w:rsidR="00D2499B" w:rsidRDefault="00D2499B">
                  <w:pPr>
                    <w:spacing w:line="200" w:lineRule="exact"/>
                  </w:pPr>
                </w:p>
                <w:p w14:paraId="77CA92C0" w14:textId="77777777" w:rsidR="00D2499B" w:rsidRDefault="00D2499B">
                  <w:pPr>
                    <w:spacing w:line="200" w:lineRule="exact"/>
                  </w:pPr>
                </w:p>
                <w:p w14:paraId="316CD0ED" w14:textId="77777777" w:rsidR="00D2499B" w:rsidRDefault="00D2499B">
                  <w:pPr>
                    <w:spacing w:line="200" w:lineRule="exact"/>
                  </w:pPr>
                </w:p>
                <w:p w14:paraId="3697F3A2" w14:textId="77777777" w:rsidR="00D2499B" w:rsidRDefault="00D2499B">
                  <w:pPr>
                    <w:spacing w:line="200" w:lineRule="exact"/>
                  </w:pPr>
                </w:p>
                <w:p w14:paraId="7E6A5807" w14:textId="77777777" w:rsidR="00D2499B" w:rsidRDefault="00D2499B">
                  <w:pPr>
                    <w:spacing w:line="200" w:lineRule="exact"/>
                  </w:pPr>
                </w:p>
                <w:p w14:paraId="50BFFE00" w14:textId="77777777" w:rsidR="00D2499B" w:rsidRDefault="00D2499B">
                  <w:pPr>
                    <w:spacing w:line="200" w:lineRule="exact"/>
                  </w:pPr>
                </w:p>
                <w:p w14:paraId="708030C5" w14:textId="77777777" w:rsidR="00D2499B" w:rsidRDefault="00D2499B">
                  <w:pPr>
                    <w:spacing w:line="200" w:lineRule="exact"/>
                  </w:pPr>
                </w:p>
                <w:p w14:paraId="00DBEF8E" w14:textId="77777777" w:rsidR="00D2499B" w:rsidRDefault="00D2499B">
                  <w:pPr>
                    <w:spacing w:line="200" w:lineRule="exact"/>
                  </w:pPr>
                </w:p>
                <w:p w14:paraId="1081C2FA" w14:textId="77777777" w:rsidR="00D2499B" w:rsidRDefault="00D2499B">
                  <w:pPr>
                    <w:spacing w:line="200" w:lineRule="exact"/>
                  </w:pPr>
                </w:p>
                <w:p w14:paraId="5D21A0A0" w14:textId="77777777" w:rsidR="00D2499B" w:rsidRDefault="00D2499B">
                  <w:pPr>
                    <w:spacing w:line="200" w:lineRule="exact"/>
                  </w:pPr>
                </w:p>
                <w:p w14:paraId="6E1BFB1E" w14:textId="77777777" w:rsidR="00D2499B" w:rsidRDefault="00D2499B">
                  <w:pPr>
                    <w:spacing w:line="200" w:lineRule="exact"/>
                  </w:pPr>
                </w:p>
                <w:p w14:paraId="427DA017" w14:textId="77777777" w:rsidR="00D2499B" w:rsidRDefault="00D2499B">
                  <w:pPr>
                    <w:spacing w:line="200" w:lineRule="exact"/>
                  </w:pPr>
                </w:p>
                <w:p w14:paraId="6873654D" w14:textId="77777777" w:rsidR="00D2499B" w:rsidRDefault="00D2499B">
                  <w:pPr>
                    <w:spacing w:line="200" w:lineRule="exact"/>
                  </w:pPr>
                </w:p>
                <w:p w14:paraId="2E0217BC" w14:textId="77777777" w:rsidR="00D2499B" w:rsidRDefault="00D2499B">
                  <w:pPr>
                    <w:spacing w:line="200" w:lineRule="exact"/>
                  </w:pPr>
                </w:p>
                <w:p w14:paraId="21555C31" w14:textId="77777777" w:rsidR="00D2499B" w:rsidRDefault="00D2499B">
                  <w:pPr>
                    <w:spacing w:line="200" w:lineRule="exact"/>
                  </w:pPr>
                </w:p>
                <w:p w14:paraId="62BE95EC" w14:textId="77777777" w:rsidR="00D2499B" w:rsidRDefault="00D2499B">
                  <w:pPr>
                    <w:spacing w:line="200" w:lineRule="exact"/>
                  </w:pPr>
                </w:p>
                <w:p w14:paraId="448A5B92" w14:textId="77777777" w:rsidR="00D2499B" w:rsidRDefault="00D2499B">
                  <w:pPr>
                    <w:spacing w:line="200" w:lineRule="exact"/>
                  </w:pPr>
                </w:p>
                <w:p w14:paraId="0AE7CBE8" w14:textId="77777777" w:rsidR="00D2499B" w:rsidRDefault="00D2499B">
                  <w:pPr>
                    <w:spacing w:line="200" w:lineRule="exact"/>
                  </w:pPr>
                </w:p>
                <w:p w14:paraId="79862AEA" w14:textId="77777777" w:rsidR="00D2499B" w:rsidRDefault="00D2499B">
                  <w:pPr>
                    <w:spacing w:line="200" w:lineRule="exact"/>
                  </w:pPr>
                </w:p>
                <w:p w14:paraId="2B295695" w14:textId="77777777" w:rsidR="00D2499B" w:rsidRDefault="00D2499B">
                  <w:pPr>
                    <w:spacing w:line="200" w:lineRule="exact"/>
                  </w:pPr>
                </w:p>
                <w:p w14:paraId="6BEB6A78" w14:textId="77777777" w:rsidR="00D2499B" w:rsidRDefault="00D2499B">
                  <w:pPr>
                    <w:spacing w:line="200" w:lineRule="exact"/>
                  </w:pPr>
                </w:p>
                <w:p w14:paraId="41605D5A" w14:textId="77777777" w:rsidR="00D2499B" w:rsidRDefault="00D2499B">
                  <w:pPr>
                    <w:spacing w:line="200" w:lineRule="exact"/>
                  </w:pPr>
                </w:p>
                <w:p w14:paraId="28EA24EE" w14:textId="77777777" w:rsidR="00D2499B" w:rsidRDefault="00D2499B">
                  <w:pPr>
                    <w:spacing w:line="200" w:lineRule="exact"/>
                  </w:pPr>
                </w:p>
                <w:p w14:paraId="39979321" w14:textId="77777777" w:rsidR="00D2499B" w:rsidRDefault="00D2499B">
                  <w:pPr>
                    <w:spacing w:line="200" w:lineRule="exact"/>
                  </w:pPr>
                </w:p>
                <w:p w14:paraId="06F43C92" w14:textId="77777777" w:rsidR="00D2499B" w:rsidRDefault="00D2499B">
                  <w:pPr>
                    <w:spacing w:line="200" w:lineRule="exact"/>
                  </w:pPr>
                </w:p>
                <w:p w14:paraId="62C46FE0" w14:textId="77777777" w:rsidR="00D2499B" w:rsidRDefault="00D2499B">
                  <w:pPr>
                    <w:spacing w:line="200" w:lineRule="exact"/>
                  </w:pPr>
                </w:p>
                <w:p w14:paraId="2504BF1D" w14:textId="77777777" w:rsidR="00D2499B" w:rsidRDefault="00D2499B">
                  <w:pPr>
                    <w:spacing w:line="200" w:lineRule="exact"/>
                  </w:pPr>
                </w:p>
                <w:p w14:paraId="4224941A" w14:textId="77777777" w:rsidR="00D2499B" w:rsidRDefault="00D2499B">
                  <w:pPr>
                    <w:spacing w:line="200" w:lineRule="exact"/>
                  </w:pPr>
                </w:p>
                <w:p w14:paraId="105277C0" w14:textId="77777777" w:rsidR="00D2499B" w:rsidRDefault="00D2499B">
                  <w:pPr>
                    <w:spacing w:line="200" w:lineRule="exact"/>
                  </w:pPr>
                </w:p>
                <w:p w14:paraId="46C8AD1C" w14:textId="77777777" w:rsidR="00D2499B" w:rsidRDefault="00D2499B">
                  <w:pPr>
                    <w:spacing w:line="200" w:lineRule="exact"/>
                  </w:pPr>
                </w:p>
                <w:p w14:paraId="1BA5D308" w14:textId="77777777" w:rsidR="00D2499B" w:rsidRDefault="00D2499B">
                  <w:pPr>
                    <w:spacing w:line="200" w:lineRule="exact"/>
                  </w:pPr>
                </w:p>
                <w:p w14:paraId="439D94CD" w14:textId="77777777" w:rsidR="00D2499B" w:rsidRDefault="00D2499B">
                  <w:pPr>
                    <w:spacing w:line="200" w:lineRule="exact"/>
                  </w:pPr>
                </w:p>
                <w:p w14:paraId="0F624D79" w14:textId="77777777" w:rsidR="00D2499B" w:rsidRDefault="00D2499B">
                  <w:pPr>
                    <w:spacing w:line="200" w:lineRule="exact"/>
                  </w:pPr>
                </w:p>
                <w:p w14:paraId="4942DBFF" w14:textId="77777777" w:rsidR="00D2499B" w:rsidRDefault="00D2499B">
                  <w:pPr>
                    <w:spacing w:line="200" w:lineRule="exact"/>
                  </w:pPr>
                </w:p>
                <w:p w14:paraId="24FE9297" w14:textId="77777777" w:rsidR="00D2499B" w:rsidRDefault="00D2499B">
                  <w:pPr>
                    <w:spacing w:line="200" w:lineRule="exact"/>
                  </w:pPr>
                </w:p>
                <w:p w14:paraId="554A733C" w14:textId="77777777" w:rsidR="00D2499B" w:rsidRDefault="00D2499B">
                  <w:pPr>
                    <w:spacing w:line="200" w:lineRule="exact"/>
                  </w:pPr>
                </w:p>
                <w:p w14:paraId="2433B079" w14:textId="77777777" w:rsidR="00D2499B" w:rsidRDefault="00D2499B">
                  <w:pPr>
                    <w:spacing w:line="200" w:lineRule="exact"/>
                  </w:pPr>
                </w:p>
                <w:p w14:paraId="6E05C61B" w14:textId="77777777" w:rsidR="00D2499B" w:rsidRDefault="00D2499B">
                  <w:pPr>
                    <w:spacing w:line="200" w:lineRule="exact"/>
                  </w:pPr>
                </w:p>
                <w:p w14:paraId="6E8DE3D4" w14:textId="77777777" w:rsidR="00D2499B" w:rsidRDefault="00D2499B">
                  <w:pPr>
                    <w:spacing w:line="200" w:lineRule="exact"/>
                  </w:pPr>
                </w:p>
                <w:p w14:paraId="546A3D1E" w14:textId="77777777" w:rsidR="00D2499B" w:rsidRDefault="00D2499B">
                  <w:pPr>
                    <w:spacing w:line="200" w:lineRule="exact"/>
                  </w:pPr>
                </w:p>
                <w:p w14:paraId="0AB7808B" w14:textId="77777777" w:rsidR="00D2499B" w:rsidRDefault="00D2499B">
                  <w:pPr>
                    <w:spacing w:line="200" w:lineRule="exact"/>
                  </w:pPr>
                </w:p>
                <w:p w14:paraId="3CCB0367" w14:textId="77777777" w:rsidR="00D2499B" w:rsidRDefault="00D2499B">
                  <w:pPr>
                    <w:spacing w:line="200" w:lineRule="exact"/>
                  </w:pPr>
                </w:p>
                <w:p w14:paraId="534E5504" w14:textId="77777777" w:rsidR="00D2499B" w:rsidRDefault="00D2499B">
                  <w:pPr>
                    <w:spacing w:line="200" w:lineRule="exact"/>
                  </w:pPr>
                </w:p>
                <w:p w14:paraId="7F20690B" w14:textId="77777777" w:rsidR="00D2499B" w:rsidRDefault="00D2499B">
                  <w:pPr>
                    <w:spacing w:line="200" w:lineRule="exact"/>
                  </w:pPr>
                </w:p>
                <w:p w14:paraId="196ACF19" w14:textId="77777777" w:rsidR="00D2499B" w:rsidRDefault="00D2499B">
                  <w:pPr>
                    <w:spacing w:line="200" w:lineRule="exact"/>
                  </w:pPr>
                </w:p>
                <w:p w14:paraId="3197AE8D" w14:textId="77777777" w:rsidR="00D2499B" w:rsidRDefault="00D2499B">
                  <w:pPr>
                    <w:spacing w:line="200" w:lineRule="exact"/>
                  </w:pPr>
                </w:p>
                <w:p w14:paraId="2310211B" w14:textId="77777777" w:rsidR="00D2499B" w:rsidRDefault="00D2499B">
                  <w:pPr>
                    <w:spacing w:line="200" w:lineRule="exact"/>
                  </w:pPr>
                </w:p>
                <w:p w14:paraId="3CD2C008" w14:textId="77777777" w:rsidR="00D2499B" w:rsidRDefault="00D2499B">
                  <w:pPr>
                    <w:spacing w:line="200" w:lineRule="exact"/>
                  </w:pPr>
                </w:p>
                <w:p w14:paraId="7C1DC7B9" w14:textId="77777777" w:rsidR="00D2499B" w:rsidRDefault="00D2499B">
                  <w:pPr>
                    <w:spacing w:line="200" w:lineRule="exact"/>
                  </w:pPr>
                </w:p>
                <w:p w14:paraId="1D83F5BA" w14:textId="77777777" w:rsidR="00D2499B" w:rsidRDefault="00D2499B">
                  <w:pPr>
                    <w:spacing w:line="200" w:lineRule="exact"/>
                  </w:pPr>
                </w:p>
                <w:p w14:paraId="6A769B3D" w14:textId="77777777" w:rsidR="00D2499B" w:rsidRDefault="00D2499B">
                  <w:pPr>
                    <w:spacing w:line="200" w:lineRule="exact"/>
                  </w:pPr>
                </w:p>
                <w:p w14:paraId="632E559D" w14:textId="77777777" w:rsidR="00D2499B" w:rsidRDefault="00D2499B">
                  <w:pPr>
                    <w:spacing w:line="200" w:lineRule="exact"/>
                  </w:pPr>
                </w:p>
                <w:p w14:paraId="03975BCE" w14:textId="77777777" w:rsidR="00D2499B" w:rsidRDefault="00D2499B">
                  <w:pPr>
                    <w:spacing w:line="200" w:lineRule="exact"/>
                  </w:pPr>
                </w:p>
                <w:p w14:paraId="60A9934C" w14:textId="77777777" w:rsidR="00D2499B" w:rsidRDefault="00D2499B">
                  <w:pPr>
                    <w:spacing w:line="200" w:lineRule="exact"/>
                  </w:pPr>
                </w:p>
                <w:p w14:paraId="6484C3EB" w14:textId="77777777" w:rsidR="00D2499B" w:rsidRDefault="00D2499B">
                  <w:pPr>
                    <w:spacing w:line="200" w:lineRule="exact"/>
                  </w:pPr>
                </w:p>
                <w:p w14:paraId="545CEB22" w14:textId="77777777" w:rsidR="00D2499B" w:rsidRDefault="00D2499B">
                  <w:pPr>
                    <w:spacing w:line="200" w:lineRule="exact"/>
                  </w:pPr>
                </w:p>
                <w:p w14:paraId="0BB54C40" w14:textId="77777777" w:rsidR="00D2499B" w:rsidRDefault="00D2499B">
                  <w:pPr>
                    <w:spacing w:line="200" w:lineRule="exact"/>
                  </w:pPr>
                </w:p>
                <w:p w14:paraId="453ADF02" w14:textId="77777777" w:rsidR="00D2499B" w:rsidRDefault="00D2499B">
                  <w:pPr>
                    <w:spacing w:line="200" w:lineRule="exact"/>
                  </w:pPr>
                </w:p>
                <w:p w14:paraId="7E8A2C8F" w14:textId="77777777" w:rsidR="00D2499B" w:rsidRDefault="00D2499B">
                  <w:pPr>
                    <w:spacing w:line="200" w:lineRule="exact"/>
                  </w:pPr>
                </w:p>
                <w:p w14:paraId="15DC6C2D" w14:textId="77777777" w:rsidR="00D2499B" w:rsidRDefault="00D2499B">
                  <w:pPr>
                    <w:spacing w:line="200" w:lineRule="exact"/>
                  </w:pPr>
                </w:p>
                <w:p w14:paraId="442EC87F" w14:textId="77777777" w:rsidR="00D2499B" w:rsidRDefault="00D2499B">
                  <w:pPr>
                    <w:spacing w:line="200" w:lineRule="exact"/>
                  </w:pPr>
                </w:p>
                <w:p w14:paraId="51CE9B49" w14:textId="77777777" w:rsidR="00D2499B" w:rsidRDefault="00D2499B">
                  <w:pPr>
                    <w:spacing w:line="200" w:lineRule="exact"/>
                  </w:pPr>
                </w:p>
                <w:p w14:paraId="7E280F9D" w14:textId="77777777" w:rsidR="00D2499B" w:rsidRDefault="00D2499B">
                  <w:pPr>
                    <w:spacing w:line="200" w:lineRule="exact"/>
                  </w:pPr>
                </w:p>
                <w:p w14:paraId="61EC00E8" w14:textId="77777777" w:rsidR="00D2499B" w:rsidRDefault="00D2499B">
                  <w:pPr>
                    <w:spacing w:line="200" w:lineRule="exact"/>
                  </w:pPr>
                </w:p>
                <w:p w14:paraId="35EB9C53" w14:textId="77777777" w:rsidR="00D2499B" w:rsidRDefault="00D2499B">
                  <w:pPr>
                    <w:spacing w:line="200" w:lineRule="exact"/>
                  </w:pPr>
                </w:p>
                <w:p w14:paraId="2AD8E00A" w14:textId="77777777" w:rsidR="00D2499B" w:rsidRDefault="00D2499B">
                  <w:pPr>
                    <w:spacing w:line="200" w:lineRule="exact"/>
                  </w:pPr>
                </w:p>
                <w:p w14:paraId="5D17A8D6" w14:textId="77777777" w:rsidR="00D2499B" w:rsidRDefault="00D2499B">
                  <w:pPr>
                    <w:spacing w:line="200" w:lineRule="exact"/>
                  </w:pPr>
                </w:p>
                <w:p w14:paraId="6FB50556" w14:textId="77777777" w:rsidR="00D2499B" w:rsidRDefault="00D2499B">
                  <w:pPr>
                    <w:spacing w:line="200" w:lineRule="exact"/>
                  </w:pPr>
                </w:p>
                <w:p w14:paraId="0E9AAE27" w14:textId="77777777" w:rsidR="00D2499B" w:rsidRDefault="00D2499B">
                  <w:pPr>
                    <w:spacing w:line="200" w:lineRule="exact"/>
                  </w:pPr>
                </w:p>
                <w:p w14:paraId="5F17D606" w14:textId="77777777" w:rsidR="00D2499B" w:rsidRDefault="00D2499B">
                  <w:pPr>
                    <w:spacing w:line="200" w:lineRule="exact"/>
                  </w:pPr>
                </w:p>
                <w:p w14:paraId="307A8570" w14:textId="77777777" w:rsidR="00D2499B" w:rsidRDefault="00D2499B">
                  <w:pPr>
                    <w:spacing w:line="200" w:lineRule="exact"/>
                  </w:pPr>
                </w:p>
                <w:p w14:paraId="675DEAAF" w14:textId="77777777" w:rsidR="00D2499B" w:rsidRDefault="00D2499B">
                  <w:pPr>
                    <w:spacing w:before="14" w:line="280" w:lineRule="exact"/>
                    <w:rPr>
                      <w:sz w:val="28"/>
                      <w:szCs w:val="28"/>
                    </w:rPr>
                  </w:pPr>
                </w:p>
                <w:p w14:paraId="190122FA" w14:textId="77777777" w:rsidR="00D2499B" w:rsidRDefault="004608D0">
                  <w:pPr>
                    <w:ind w:right="-44"/>
                    <w:rPr>
                      <w:rFonts w:ascii="Gill Sans MT" w:eastAsia="Gill Sans MT" w:hAnsi="Gill Sans MT" w:cs="Gill Sans MT"/>
                      <w:sz w:val="16"/>
                      <w:szCs w:val="16"/>
                    </w:rPr>
                  </w:pPr>
                  <w:hyperlink r:id="rId14"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h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tt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Gill Sans MT" w:eastAsia="Gill Sans MT" w:hAnsi="Gill Sans MT" w:cs="Gill Sans MT"/>
                        <w:w w:val="153"/>
                        <w:sz w:val="16"/>
                        <w:szCs w:val="16"/>
                      </w:rPr>
                      <w:t>:</w:t>
                    </w:r>
                    <w:r>
                      <w:rPr>
                        <w:rFonts w:ascii="Gill Sans MT" w:eastAsia="Gill Sans MT" w:hAnsi="Gill Sans MT" w:cs="Gill Sans MT"/>
                        <w:w w:val="120"/>
                        <w:sz w:val="16"/>
                        <w:szCs w:val="16"/>
                      </w:rPr>
                      <w:t>//</w:t>
                    </w:r>
                    <w:r>
                      <w:rPr>
                        <w:rFonts w:ascii="Gill Sans MT" w:eastAsia="Gill Sans MT" w:hAnsi="Gill Sans MT" w:cs="Gill Sans MT"/>
                        <w:w w:val="113"/>
                        <w:sz w:val="16"/>
                        <w:szCs w:val="16"/>
                      </w:rPr>
                      <w:t>ww</w:t>
                    </w:r>
                    <w:r>
                      <w:rPr>
                        <w:rFonts w:ascii="Gill Sans MT" w:eastAsia="Gill Sans MT" w:hAnsi="Gill Sans MT" w:cs="Gill Sans MT"/>
                        <w:spacing w:val="-15"/>
                        <w:w w:val="113"/>
                        <w:sz w:val="16"/>
                        <w:szCs w:val="16"/>
                      </w:rPr>
                      <w:t>w</w:t>
                    </w:r>
                    <w:r>
                      <w:rPr>
                        <w:rFonts w:ascii="Gill Sans MT" w:eastAsia="Gill Sans MT" w:hAnsi="Gill Sans MT" w:cs="Gill Sans MT"/>
                        <w:w w:val="145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b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j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b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in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04"/>
                        <w:sz w:val="16"/>
                        <w:szCs w:val="16"/>
                      </w:rPr>
                      <w:t>r</w:t>
                    </w:r>
                  </w:hyperlink>
                </w:p>
              </w:txbxContent>
            </v:textbox>
            <w10:wrap anchorx="page" anchory="page"/>
          </v:shape>
        </w:pict>
      </w:r>
    </w:p>
    <w:p w14:paraId="6F1C0562" w14:textId="77777777" w:rsidR="00D2499B" w:rsidRPr="000710BE" w:rsidRDefault="004608D0">
      <w:pPr>
        <w:spacing w:line="380" w:lineRule="atLeast"/>
        <w:ind w:left="192" w:right="91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66D70C5A">
          <v:group id="_x0000_s1120" style="position:absolute;left:0;text-align:left;margin-left:178.45pt;margin-top:8.8pt;width:2.95pt;height:2.95pt;z-index:-1247;mso-position-horizontal-relative:page" coordorigin="3569,176" coordsize="59,59">
            <v:shape id="_x0000_s1121" style="position:absolute;left:3569;top:176;width:59;height:59" coordorigin="3569,176" coordsize="59,59" path="m3628,206r-7,21l3601,236r-3,l3577,229r-8,-20l3569,206r6,-22l3596,176r2,l3620,183r8,20l3628,206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6301B78D">
          <v:group id="_x0000_s1118" style="position:absolute;left:0;text-align:left;margin-left:178.45pt;margin-top:26.65pt;width:2.95pt;height:2.95pt;z-index:-1246;mso-position-horizontal-relative:page" coordorigin="3569,533" coordsize="59,59">
            <v:shape id="_x0000_s1119" style="position:absolute;left:3569;top:533;width:59;height:59" coordorigin="3569,533" coordsize="59,59" path="m3628,563r-7,21l3601,592r-3,1l3577,586r-8,-20l3569,563r6,-22l3596,533r2,l3620,540r8,20l3628,563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Human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Resources </w:t>
      </w:r>
      <w:r w:rsidRPr="000710BE">
        <w:rPr>
          <w:rFonts w:asciiTheme="minorHAnsi" w:eastAsia="Arial" w:hAnsiTheme="minorHAnsi" w:cs="Arial"/>
          <w:sz w:val="18"/>
          <w:szCs w:val="18"/>
        </w:rPr>
        <w:t>Internship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 </w:t>
      </w:r>
      <w:r w:rsidRPr="000710BE">
        <w:rPr>
          <w:rFonts w:asciiTheme="minorHAnsi" w:eastAsia="Arial" w:hAnsiTheme="minorHAnsi" w:cs="Arial"/>
          <w:sz w:val="18"/>
          <w:szCs w:val="18"/>
        </w:rPr>
        <w:t>Nurse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erview </w:t>
      </w:r>
      <w:r w:rsidRPr="000710BE">
        <w:rPr>
          <w:rFonts w:asciiTheme="minorHAnsi" w:eastAsia="Arial" w:hAnsiTheme="minorHAnsi" w:cs="Arial"/>
          <w:sz w:val="18"/>
          <w:szCs w:val="18"/>
        </w:rPr>
        <w:t>Nanny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erview</w:t>
      </w:r>
    </w:p>
    <w:p w14:paraId="210763A9" w14:textId="77777777" w:rsidR="00D2499B" w:rsidRPr="000710BE" w:rsidRDefault="00D2499B">
      <w:pPr>
        <w:spacing w:before="4" w:line="100" w:lineRule="exact"/>
        <w:rPr>
          <w:rFonts w:asciiTheme="minorHAnsi" w:hAnsiTheme="minorHAnsi"/>
          <w:sz w:val="8"/>
          <w:szCs w:val="8"/>
        </w:rPr>
      </w:pPr>
    </w:p>
    <w:p w14:paraId="338702F7" w14:textId="77777777" w:rsidR="00D2499B" w:rsidRPr="000710BE" w:rsidRDefault="004608D0">
      <w:pPr>
        <w:ind w:left="464" w:right="363"/>
        <w:jc w:val="center"/>
        <w:rPr>
          <w:rFonts w:asciiTheme="minorHAnsi" w:hAnsiTheme="minorHAnsi"/>
          <w:sz w:val="16"/>
          <w:szCs w:val="16"/>
        </w:rPr>
      </w:pPr>
      <w:r w:rsidRPr="000710BE">
        <w:rPr>
          <w:rFonts w:asciiTheme="minorHAnsi" w:hAnsiTheme="minorHAnsi"/>
          <w:b/>
          <w:color w:val="0A3342"/>
          <w:sz w:val="16"/>
          <w:szCs w:val="16"/>
        </w:rPr>
        <w:t>Job</w:t>
      </w:r>
      <w:r w:rsidRPr="000710BE">
        <w:rPr>
          <w:rFonts w:asciiTheme="minorHAnsi" w:hAnsiTheme="minorHAnsi"/>
          <w:b/>
          <w:color w:val="0A3342"/>
          <w:spacing w:val="-3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>Resou</w:t>
      </w:r>
      <w:r w:rsidRPr="000710BE">
        <w:rPr>
          <w:rFonts w:asciiTheme="minorHAnsi" w:hAnsiTheme="minorHAnsi"/>
          <w:b/>
          <w:color w:val="0A3342"/>
          <w:spacing w:val="-3"/>
          <w:w w:val="99"/>
          <w:sz w:val="16"/>
          <w:szCs w:val="16"/>
        </w:rPr>
        <w:t>r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>ces</w:t>
      </w:r>
    </w:p>
    <w:p w14:paraId="5D899CE3" w14:textId="77777777" w:rsidR="00D2499B" w:rsidRPr="000710BE" w:rsidRDefault="00D2499B">
      <w:pPr>
        <w:spacing w:before="10" w:line="100" w:lineRule="exact"/>
        <w:rPr>
          <w:rFonts w:asciiTheme="minorHAnsi" w:hAnsiTheme="minorHAnsi"/>
          <w:sz w:val="8"/>
          <w:szCs w:val="8"/>
        </w:rPr>
      </w:pPr>
    </w:p>
    <w:p w14:paraId="0354A488" w14:textId="77777777" w:rsidR="00D2499B" w:rsidRPr="000710BE" w:rsidRDefault="004608D0">
      <w:pPr>
        <w:spacing w:line="424" w:lineRule="auto"/>
        <w:ind w:left="154" w:right="53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Job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Descriptions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Job</w:t>
      </w:r>
      <w:r w:rsidRPr="000710BE">
        <w:rPr>
          <w:rFonts w:asciiTheme="minorHAnsi" w:eastAsia="Arial" w:hAnsiTheme="minorHAnsi" w:cs="Arial"/>
          <w:spacing w:val="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Search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ra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egy </w:t>
      </w:r>
      <w:r w:rsidRPr="000710BE">
        <w:rPr>
          <w:rFonts w:asciiTheme="minorHAnsi" w:eastAsia="Arial" w:hAnsiTheme="minorHAnsi" w:cs="Arial"/>
          <w:sz w:val="18"/>
          <w:szCs w:val="18"/>
        </w:rPr>
        <w:t>Sample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Resumes </w:t>
      </w:r>
      <w:r w:rsidRPr="000710BE">
        <w:rPr>
          <w:rFonts w:asciiTheme="minorHAnsi" w:eastAsia="Arial" w:hAnsiTheme="minorHAnsi" w:cs="Arial"/>
          <w:sz w:val="18"/>
          <w:szCs w:val="18"/>
        </w:rPr>
        <w:t>Cover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Le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ers</w:t>
      </w:r>
    </w:p>
    <w:p w14:paraId="6138B6BE" w14:textId="77777777" w:rsidR="00D2499B" w:rsidRPr="000710BE" w:rsidRDefault="004608D0">
      <w:pPr>
        <w:spacing w:before="5"/>
        <w:ind w:left="335" w:right="234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Job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Re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f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erences</w:t>
      </w:r>
    </w:p>
    <w:p w14:paraId="57C77FD9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4"/>
          <w:szCs w:val="14"/>
        </w:rPr>
      </w:pPr>
    </w:p>
    <w:p w14:paraId="1B809D19" w14:textId="77777777" w:rsidR="00D2499B" w:rsidRPr="000710BE" w:rsidRDefault="004608D0">
      <w:pPr>
        <w:spacing w:line="360" w:lineRule="auto"/>
        <w:ind w:left="85" w:right="-16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Character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Re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f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erences 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>After</w:t>
      </w:r>
      <w:r w:rsidRPr="000710BE">
        <w:rPr>
          <w:rFonts w:asciiTheme="minorHAnsi" w:hAnsiTheme="minorHAnsi"/>
          <w:b/>
          <w:color w:val="0A3342"/>
          <w:spacing w:val="-4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>the</w:t>
      </w:r>
      <w:r w:rsidRPr="000710BE">
        <w:rPr>
          <w:rFonts w:asciiTheme="minorHAnsi" w:hAnsiTheme="minorHAnsi"/>
          <w:b/>
          <w:color w:val="0A3342"/>
          <w:spacing w:val="-2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 xml:space="preserve">Interview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Interview</w:t>
      </w:r>
      <w:r w:rsidRPr="000710BE">
        <w:rPr>
          <w:rFonts w:asciiTheme="minorHAnsi" w:eastAsia="Arial" w:hAnsiTheme="minorHAnsi" w:cs="Arial"/>
          <w:color w:val="000000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Follow</w:t>
      </w:r>
      <w:r w:rsidRPr="000710BE">
        <w:rPr>
          <w:rFonts w:asciiTheme="minorHAnsi" w:eastAsia="Arial" w:hAnsiTheme="minorHAnsi" w:cs="Arial"/>
          <w:color w:val="000000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Up</w:t>
      </w:r>
    </w:p>
    <w:p w14:paraId="301785D3" w14:textId="77777777" w:rsidR="00D2499B" w:rsidRPr="000710BE" w:rsidRDefault="004608D0">
      <w:pPr>
        <w:spacing w:before="61" w:line="360" w:lineRule="auto"/>
        <w:ind w:left="256" w:right="122" w:firstLine="10"/>
        <w:jc w:val="both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53EB9AC7">
          <v:group id="_x0000_s1116" style="position:absolute;left:0;text-align:left;margin-left:178.45pt;margin-top:156.2pt;width:2.95pt;height:2.95pt;z-index:-1244;mso-position-horizontal-relative:page" coordorigin="3569,3124" coordsize="59,59">
            <v:shape id="_x0000_s1117" style="position:absolute;left:3569;top:3124;width:59;height:59" coordorigin="3569,3124" coordsize="59,59" path="m3628,3154r-7,21l3601,3183r-3,l3577,3177r-8,-21l3569,3154r6,-22l3596,3124r2,l3620,3131r8,20l3628,3154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Thank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pacing w:val="-18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sz w:val="18"/>
          <w:szCs w:val="18"/>
        </w:rPr>
        <w:t xml:space="preserve">ou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Le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ers 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>Employment</w:t>
      </w:r>
      <w:r w:rsidRPr="000710BE">
        <w:rPr>
          <w:rFonts w:asciiTheme="minorHAnsi" w:hAnsiTheme="minorHAnsi"/>
          <w:b/>
          <w:color w:val="0A3342"/>
          <w:spacing w:val="-10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 xml:space="preserve">Checks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Employment</w:t>
      </w:r>
      <w:r w:rsidRPr="000710BE">
        <w:rPr>
          <w:rFonts w:asciiTheme="minorHAnsi" w:eastAsia="Arial" w:hAnsiTheme="minorHAnsi" w:cs="Arial"/>
          <w:color w:val="000000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pacing w:val="-21"/>
          <w:w w:val="101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es</w:t>
      </w:r>
      <w:r w:rsidRPr="000710BE">
        <w:rPr>
          <w:rFonts w:asciiTheme="minorHAnsi" w:eastAsia="Arial" w:hAnsiTheme="minorHAnsi" w:cs="Arial"/>
          <w:color w:val="000000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s</w:t>
      </w:r>
    </w:p>
    <w:p w14:paraId="1175BCE8" w14:textId="77777777" w:rsidR="00D2499B" w:rsidRPr="000710BE" w:rsidRDefault="004608D0">
      <w:pPr>
        <w:spacing w:before="61"/>
        <w:ind w:left="146" w:right="45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Background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Checks</w:t>
      </w:r>
    </w:p>
    <w:p w14:paraId="6CDCCE2B" w14:textId="77777777" w:rsidR="00D2499B" w:rsidRPr="000710BE" w:rsidRDefault="00D2499B">
      <w:pPr>
        <w:spacing w:before="4" w:line="100" w:lineRule="exact"/>
        <w:rPr>
          <w:rFonts w:asciiTheme="minorHAnsi" w:hAnsiTheme="minorHAnsi"/>
          <w:sz w:val="8"/>
          <w:szCs w:val="8"/>
        </w:rPr>
      </w:pPr>
    </w:p>
    <w:p w14:paraId="6DDE492B" w14:textId="77777777" w:rsidR="00D2499B" w:rsidRPr="000710BE" w:rsidRDefault="004608D0">
      <w:pPr>
        <w:ind w:left="470" w:right="369"/>
        <w:jc w:val="center"/>
        <w:rPr>
          <w:rFonts w:asciiTheme="minorHAnsi" w:hAnsiTheme="minorHAnsi"/>
          <w:sz w:val="16"/>
          <w:szCs w:val="16"/>
        </w:rPr>
      </w:pPr>
      <w:r w:rsidRPr="000710BE">
        <w:rPr>
          <w:rFonts w:asciiTheme="minorHAnsi" w:hAnsiTheme="minorHAnsi"/>
          <w:b/>
          <w:color w:val="0A3342"/>
          <w:sz w:val="16"/>
          <w:szCs w:val="16"/>
        </w:rPr>
        <w:t>The</w:t>
      </w:r>
      <w:r w:rsidRPr="000710BE">
        <w:rPr>
          <w:rFonts w:asciiTheme="minorHAnsi" w:hAnsiTheme="minorHAnsi"/>
          <w:b/>
          <w:color w:val="0A3342"/>
          <w:spacing w:val="-3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>Job</w:t>
      </w:r>
      <w:r w:rsidRPr="000710BE">
        <w:rPr>
          <w:rFonts w:asciiTheme="minorHAnsi" w:hAnsiTheme="minorHAnsi"/>
          <w:b/>
          <w:color w:val="0A3342"/>
          <w:spacing w:val="-3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>Offer</w:t>
      </w:r>
    </w:p>
    <w:p w14:paraId="03A9F913" w14:textId="77777777" w:rsidR="00D2499B" w:rsidRPr="000710BE" w:rsidRDefault="00D2499B">
      <w:pPr>
        <w:spacing w:before="10" w:line="100" w:lineRule="exact"/>
        <w:rPr>
          <w:rFonts w:asciiTheme="minorHAnsi" w:hAnsiTheme="minorHAnsi"/>
          <w:sz w:val="8"/>
          <w:szCs w:val="8"/>
        </w:rPr>
      </w:pPr>
    </w:p>
    <w:p w14:paraId="2AC50A85" w14:textId="77777777" w:rsidR="00D2499B" w:rsidRPr="000710BE" w:rsidRDefault="004608D0">
      <w:pPr>
        <w:ind w:left="389" w:right="288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Job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</w:t>
      </w:r>
      <w:r w:rsidRPr="000710BE">
        <w:rPr>
          <w:rFonts w:asciiTheme="minorHAnsi" w:eastAsia="Arial" w:hAnsiTheme="minorHAnsi" w:cs="Arial"/>
          <w:spacing w:val="-3"/>
          <w:sz w:val="18"/>
          <w:szCs w:val="18"/>
        </w:rPr>
        <w:t>f</w:t>
      </w:r>
      <w:r w:rsidRPr="000710BE">
        <w:rPr>
          <w:rFonts w:asciiTheme="minorHAnsi" w:eastAsia="Arial" w:hAnsiTheme="minorHAnsi" w:cs="Arial"/>
          <w:sz w:val="18"/>
          <w:szCs w:val="18"/>
        </w:rPr>
        <w:t>fer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Help</w:t>
      </w:r>
    </w:p>
    <w:p w14:paraId="64316821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4"/>
          <w:szCs w:val="14"/>
        </w:rPr>
      </w:pPr>
    </w:p>
    <w:p w14:paraId="5674B5B2" w14:textId="77777777" w:rsidR="00D2499B" w:rsidRPr="000710BE" w:rsidRDefault="004608D0">
      <w:pPr>
        <w:ind w:left="295" w:right="195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Negotiate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Salary</w:t>
      </w:r>
    </w:p>
    <w:p w14:paraId="566B433B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4"/>
          <w:szCs w:val="14"/>
        </w:rPr>
      </w:pPr>
    </w:p>
    <w:p w14:paraId="6BFF18E8" w14:textId="77777777" w:rsidR="00D2499B" w:rsidRPr="000710BE" w:rsidRDefault="004608D0">
      <w:pPr>
        <w:spacing w:line="360" w:lineRule="auto"/>
        <w:ind w:left="197" w:right="96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Resignation</w:t>
      </w:r>
      <w:r w:rsidRPr="000710BE">
        <w:rPr>
          <w:rFonts w:asciiTheme="minorHAnsi" w:eastAsia="Arial" w:hAnsiTheme="minorHAnsi" w:cs="Arial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Le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ers 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>Employment</w:t>
      </w:r>
      <w:r w:rsidRPr="000710BE">
        <w:rPr>
          <w:rFonts w:asciiTheme="minorHAnsi" w:hAnsiTheme="minorHAnsi"/>
          <w:b/>
          <w:color w:val="0A3342"/>
          <w:spacing w:val="-10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 xml:space="preserve">Help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Surviving</w:t>
      </w:r>
      <w:r w:rsidRPr="000710BE">
        <w:rPr>
          <w:rFonts w:asciiTheme="minorHAnsi" w:eastAsia="Arial" w:hAnsiTheme="minorHAnsi" w:cs="Arial"/>
          <w:color w:val="000000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a</w:t>
      </w:r>
      <w:r w:rsidRPr="000710BE">
        <w:rPr>
          <w:rFonts w:asciiTheme="minorHAnsi" w:eastAsia="Arial" w:hAnsiTheme="minorHAnsi" w:cs="Arial"/>
          <w:color w:val="000000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Layo</w:t>
      </w:r>
      <w:r w:rsidRPr="000710BE">
        <w:rPr>
          <w:rFonts w:asciiTheme="minorHAnsi" w:eastAsia="Arial" w:hAnsiTheme="minorHAnsi" w:cs="Arial"/>
          <w:color w:val="000000"/>
          <w:spacing w:val="-3"/>
          <w:w w:val="102"/>
          <w:sz w:val="18"/>
          <w:szCs w:val="18"/>
        </w:rPr>
        <w:t>f</w:t>
      </w:r>
      <w:r w:rsidRPr="000710BE">
        <w:rPr>
          <w:rFonts w:asciiTheme="minorHAnsi" w:eastAsia="Arial" w:hAnsiTheme="minorHAnsi" w:cs="Arial"/>
          <w:color w:val="000000"/>
          <w:w w:val="102"/>
          <w:sz w:val="18"/>
          <w:szCs w:val="18"/>
        </w:rPr>
        <w:t>f</w:t>
      </w:r>
    </w:p>
    <w:p w14:paraId="346B5A64" w14:textId="77777777" w:rsidR="00D2499B" w:rsidRPr="000710BE" w:rsidRDefault="004608D0">
      <w:pPr>
        <w:spacing w:before="61"/>
        <w:ind w:left="475" w:right="374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Best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Ar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icles</w:t>
      </w:r>
    </w:p>
    <w:p w14:paraId="15778D91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4"/>
          <w:szCs w:val="14"/>
        </w:rPr>
      </w:pPr>
    </w:p>
    <w:p w14:paraId="267EA1FC" w14:textId="77777777" w:rsidR="00D2499B" w:rsidRPr="000710BE" w:rsidRDefault="004608D0">
      <w:pPr>
        <w:ind w:left="345" w:right="244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109D961E">
          <v:group id="_x0000_s1114" style="position:absolute;left:0;text-align:left;margin-left:178.45pt;margin-top:-3.75pt;width:2.95pt;height:2.95pt;z-index:-1242;mso-position-horizontal-relative:page" coordorigin="3569,-75" coordsize="59,59">
            <v:shape id="_x0000_s1115" style="position:absolute;left:3569;top:-75;width:59;height:59" coordorigin="3569,-75" coordsize="59,59" path="m3628,-45r-7,22l3601,-15r-3,l3577,-22r-8,-20l3569,-45r6,-21l3596,-74r2,-1l3620,-68r8,20l3628,-45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Free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pacing w:val="-21"/>
          <w:w w:val="101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empla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es</w:t>
      </w:r>
    </w:p>
    <w:p w14:paraId="6318FDC3" w14:textId="77777777" w:rsidR="00D2499B" w:rsidRPr="000710BE" w:rsidRDefault="00D2499B">
      <w:pPr>
        <w:spacing w:before="4" w:line="100" w:lineRule="exact"/>
        <w:rPr>
          <w:rFonts w:asciiTheme="minorHAnsi" w:hAnsiTheme="minorHAnsi"/>
          <w:sz w:val="8"/>
          <w:szCs w:val="8"/>
        </w:rPr>
      </w:pPr>
    </w:p>
    <w:p w14:paraId="50CC0B0A" w14:textId="77777777" w:rsidR="00D2499B" w:rsidRPr="000710BE" w:rsidRDefault="004608D0">
      <w:pPr>
        <w:ind w:left="550" w:right="449"/>
        <w:jc w:val="center"/>
        <w:rPr>
          <w:rFonts w:asciiTheme="minorHAnsi" w:hAnsiTheme="minorHAnsi"/>
          <w:sz w:val="16"/>
          <w:szCs w:val="16"/>
        </w:rPr>
      </w:pPr>
      <w:r w:rsidRPr="000710BE">
        <w:rPr>
          <w:rFonts w:asciiTheme="minorHAnsi" w:hAnsiTheme="minorHAnsi"/>
          <w:b/>
          <w:color w:val="0A3342"/>
          <w:sz w:val="16"/>
          <w:szCs w:val="16"/>
        </w:rPr>
        <w:t>Latest</w:t>
      </w:r>
      <w:r w:rsidRPr="000710BE">
        <w:rPr>
          <w:rFonts w:asciiTheme="minorHAnsi" w:hAnsiTheme="minorHAnsi"/>
          <w:b/>
          <w:color w:val="0A3342"/>
          <w:spacing w:val="-6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>News</w:t>
      </w:r>
    </w:p>
    <w:p w14:paraId="3ED0595F" w14:textId="77777777" w:rsidR="00D2499B" w:rsidRPr="000710BE" w:rsidRDefault="00D2499B">
      <w:pPr>
        <w:spacing w:before="10" w:line="100" w:lineRule="exact"/>
        <w:rPr>
          <w:rFonts w:asciiTheme="minorHAnsi" w:hAnsiTheme="minorHAnsi"/>
          <w:sz w:val="8"/>
          <w:szCs w:val="8"/>
        </w:rPr>
      </w:pPr>
    </w:p>
    <w:p w14:paraId="5A016A13" w14:textId="77777777" w:rsidR="00D2499B" w:rsidRPr="000710BE" w:rsidRDefault="004608D0">
      <w:pPr>
        <w:ind w:left="222" w:right="121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Job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Interview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Blog</w:t>
      </w:r>
    </w:p>
    <w:p w14:paraId="034F4F92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4"/>
          <w:szCs w:val="14"/>
        </w:rPr>
      </w:pPr>
    </w:p>
    <w:p w14:paraId="14AC4066" w14:textId="77777777" w:rsidR="00D2499B" w:rsidRPr="000710BE" w:rsidRDefault="004608D0">
      <w:pPr>
        <w:spacing w:line="360" w:lineRule="auto"/>
        <w:ind w:left="465" w:right="364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Contact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Us 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>About</w:t>
      </w:r>
      <w:r w:rsidRPr="000710BE">
        <w:rPr>
          <w:rFonts w:asciiTheme="minorHAnsi" w:hAnsiTheme="minorHAnsi"/>
          <w:b/>
          <w:color w:val="0A3342"/>
          <w:spacing w:val="-5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sz w:val="16"/>
          <w:szCs w:val="16"/>
        </w:rPr>
        <w:t>this</w:t>
      </w:r>
      <w:r w:rsidRPr="000710BE">
        <w:rPr>
          <w:rFonts w:asciiTheme="minorHAnsi" w:hAnsiTheme="minorHAnsi"/>
          <w:b/>
          <w:color w:val="0A3342"/>
          <w:spacing w:val="-3"/>
          <w:sz w:val="16"/>
          <w:szCs w:val="16"/>
        </w:rPr>
        <w:t xml:space="preserve"> </w:t>
      </w:r>
      <w:r w:rsidRPr="000710BE">
        <w:rPr>
          <w:rFonts w:asciiTheme="minorHAnsi" w:hAnsiTheme="minorHAnsi"/>
          <w:b/>
          <w:color w:val="0A3342"/>
          <w:w w:val="99"/>
          <w:sz w:val="16"/>
          <w:szCs w:val="16"/>
        </w:rPr>
        <w:t xml:space="preserve">Site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About</w:t>
      </w:r>
      <w:r w:rsidRPr="000710BE">
        <w:rPr>
          <w:rFonts w:asciiTheme="minorHAnsi" w:eastAsia="Arial" w:hAnsiTheme="minorHAnsi" w:cs="Arial"/>
          <w:color w:val="000000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Us</w:t>
      </w:r>
    </w:p>
    <w:p w14:paraId="2F2F50EA" w14:textId="77777777" w:rsidR="00D2499B" w:rsidRPr="000710BE" w:rsidRDefault="004608D0">
      <w:pPr>
        <w:spacing w:before="61" w:line="424" w:lineRule="auto"/>
        <w:ind w:left="429" w:right="328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Site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Map </w:t>
      </w:r>
      <w:r w:rsidRPr="000710BE">
        <w:rPr>
          <w:rFonts w:asciiTheme="minorHAnsi" w:eastAsia="Arial" w:hAnsiTheme="minorHAnsi" w:cs="Arial"/>
          <w:sz w:val="18"/>
          <w:szCs w:val="18"/>
        </w:rPr>
        <w:t>Privacy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Policy Disclaimer</w:t>
      </w:r>
    </w:p>
    <w:p w14:paraId="453FF2E8" w14:textId="77777777" w:rsidR="00D2499B" w:rsidRPr="000710BE" w:rsidRDefault="00D2499B">
      <w:pPr>
        <w:spacing w:before="2" w:line="180" w:lineRule="exact"/>
        <w:rPr>
          <w:rFonts w:asciiTheme="minorHAnsi" w:hAnsiTheme="minorHAnsi"/>
          <w:sz w:val="16"/>
          <w:szCs w:val="16"/>
        </w:rPr>
      </w:pPr>
    </w:p>
    <w:p w14:paraId="41567636" w14:textId="77777777" w:rsidR="00D2499B" w:rsidRPr="000710BE" w:rsidRDefault="004608D0">
      <w:pPr>
        <w:ind w:left="895" w:right="560"/>
        <w:jc w:val="center"/>
        <w:rPr>
          <w:rFonts w:asciiTheme="minorHAnsi" w:eastAsia="Arial" w:hAnsiTheme="minorHAnsi" w:cs="Arial"/>
          <w:sz w:val="14"/>
          <w:szCs w:val="14"/>
        </w:rPr>
      </w:pPr>
      <w:r w:rsidRPr="000710BE">
        <w:rPr>
          <w:rFonts w:asciiTheme="minorHAnsi" w:eastAsia="Arial" w:hAnsiTheme="minorHAnsi" w:cs="Arial"/>
          <w:color w:val="ABABAB"/>
          <w:w w:val="102"/>
          <w:sz w:val="14"/>
          <w:szCs w:val="14"/>
        </w:rPr>
        <w:t>Follow</w:t>
      </w:r>
    </w:p>
    <w:p w14:paraId="2D01DDD8" w14:textId="77777777" w:rsidR="00D2499B" w:rsidRPr="000710BE" w:rsidRDefault="00D2499B">
      <w:pPr>
        <w:spacing w:before="9" w:line="100" w:lineRule="exact"/>
        <w:rPr>
          <w:rFonts w:asciiTheme="minorHAnsi" w:hAnsiTheme="minorHAnsi"/>
          <w:sz w:val="9"/>
          <w:szCs w:val="9"/>
        </w:rPr>
      </w:pPr>
    </w:p>
    <w:p w14:paraId="3BA87459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8843BBF" w14:textId="77777777" w:rsidR="00D2499B" w:rsidRPr="000710BE" w:rsidRDefault="004608D0">
      <w:pPr>
        <w:ind w:left="968" w:right="857"/>
        <w:jc w:val="center"/>
        <w:rPr>
          <w:rFonts w:asciiTheme="minorHAnsi" w:eastAsia="Gill Sans MT" w:hAnsiTheme="minorHAnsi" w:cs="Gill Sans MT"/>
          <w:sz w:val="16"/>
          <w:szCs w:val="16"/>
        </w:rPr>
      </w:pPr>
      <w:r w:rsidRPr="000710BE">
        <w:rPr>
          <w:rFonts w:asciiTheme="minorHAnsi" w:hAnsiTheme="minorHAnsi"/>
          <w:sz w:val="18"/>
          <w:szCs w:val="18"/>
        </w:rPr>
        <w:pict w14:anchorId="0894BDDD">
          <v:group id="_x0000_s1112" style="position:absolute;left:0;text-align:left;margin-left:178.45pt;margin-top:6.9pt;width:2.95pt;height:2.95pt;z-index:-1235;mso-position-horizontal-relative:page" coordorigin="3569,138" coordsize="59,59">
            <v:shape id="_x0000_s1113" style="position:absolute;left:3569;top:138;width:59;height:59" coordorigin="3569,138" coordsize="59,59" path="m3628,167r-7,22l3601,197r-3,l3577,190r-8,-20l3569,167r6,-21l3596,138r2,l3620,144r8,20l3628,167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Gill Sans MT" w:hAnsiTheme="minorHAnsi" w:cs="Gill Sans MT"/>
          <w:color w:val="666666"/>
          <w:w w:val="111"/>
          <w:sz w:val="16"/>
          <w:szCs w:val="16"/>
        </w:rPr>
        <w:t>1</w:t>
      </w:r>
    </w:p>
    <w:p w14:paraId="13F4D7D2" w14:textId="77777777" w:rsidR="00D2499B" w:rsidRPr="000710BE" w:rsidRDefault="00D2499B">
      <w:pPr>
        <w:spacing w:line="120" w:lineRule="exact"/>
        <w:rPr>
          <w:rFonts w:asciiTheme="minorHAnsi" w:hAnsiTheme="minorHAnsi"/>
          <w:sz w:val="11"/>
          <w:szCs w:val="11"/>
        </w:rPr>
      </w:pPr>
    </w:p>
    <w:p w14:paraId="33084711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F9B1E5B" w14:textId="77777777" w:rsidR="00D2499B" w:rsidRPr="000710BE" w:rsidRDefault="004608D0">
      <w:pPr>
        <w:ind w:left="390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Subscribe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pacing w:val="-21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sz w:val="18"/>
          <w:szCs w:val="18"/>
        </w:rPr>
        <w:t>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This</w:t>
      </w:r>
    </w:p>
    <w:p w14:paraId="5CE87853" w14:textId="77777777" w:rsidR="00D2499B" w:rsidRPr="000710BE" w:rsidRDefault="004608D0">
      <w:pPr>
        <w:spacing w:before="19"/>
        <w:ind w:left="957" w:right="633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4D448D45">
          <v:group id="_x0000_s1110" style="position:absolute;left:0;text-align:left;margin-left:178.45pt;margin-top:4.65pt;width:2.95pt;height:2.95pt;z-index:-1233;mso-position-horizontal-relative:page" coordorigin="3569,93" coordsize="59,59">
            <v:shape id="_x0000_s1111" style="position:absolute;left:3569;top:93;width:59;height:59" coordorigin="3569,93" coordsize="59,59" path="m3628,123r-7,21l3601,153r-3,l3577,146r-8,-20l3569,123r6,-22l3596,93r2,l3620,100r8,20l3628,123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Si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</w:t>
      </w:r>
    </w:p>
    <w:p w14:paraId="5D5CFE3D" w14:textId="77777777" w:rsidR="00D2499B" w:rsidRPr="000710BE" w:rsidRDefault="004608D0">
      <w:pPr>
        <w:spacing w:before="71"/>
        <w:ind w:left="2363" w:right="3837"/>
        <w:jc w:val="center"/>
        <w:rPr>
          <w:rFonts w:asciiTheme="minorHAnsi" w:eastAsia="Gill Sans MT" w:hAnsiTheme="minorHAnsi" w:cs="Gill Sans MT"/>
          <w:sz w:val="14"/>
          <w:szCs w:val="14"/>
        </w:rPr>
      </w:pPr>
      <w:r w:rsidRPr="000710BE">
        <w:rPr>
          <w:rFonts w:asciiTheme="minorHAnsi" w:hAnsiTheme="minorHAnsi"/>
          <w:sz w:val="18"/>
          <w:szCs w:val="18"/>
        </w:rPr>
        <w:br w:type="column"/>
      </w:r>
      <w:r w:rsidRPr="000710BE">
        <w:rPr>
          <w:rFonts w:asciiTheme="minorHAnsi" w:eastAsia="Gill Sans MT" w:hAnsiTheme="minorHAnsi" w:cs="Gill Sans MT"/>
          <w:w w:val="123"/>
          <w:sz w:val="14"/>
          <w:szCs w:val="14"/>
        </w:rPr>
        <w:t>Entry</w:t>
      </w:r>
      <w:r w:rsidRPr="000710BE">
        <w:rPr>
          <w:rFonts w:asciiTheme="minorHAnsi" w:eastAsia="Gill Sans MT" w:hAnsiTheme="minorHAnsi" w:cs="Gill Sans MT"/>
          <w:spacing w:val="-5"/>
          <w:w w:val="123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4"/>
          <w:w w:val="123"/>
          <w:sz w:val="14"/>
          <w:szCs w:val="14"/>
        </w:rPr>
        <w:t>L</w:t>
      </w:r>
      <w:r w:rsidRPr="000710BE">
        <w:rPr>
          <w:rFonts w:asciiTheme="minorHAnsi" w:eastAsia="Gill Sans MT" w:hAnsiTheme="minorHAnsi" w:cs="Gill Sans MT"/>
          <w:w w:val="123"/>
          <w:sz w:val="14"/>
          <w:szCs w:val="14"/>
        </w:rPr>
        <w:t>evel</w:t>
      </w:r>
      <w:r w:rsidRPr="000710BE">
        <w:rPr>
          <w:rFonts w:asciiTheme="minorHAnsi" w:eastAsia="Gill Sans MT" w:hAnsiTheme="minorHAnsi" w:cs="Gill Sans MT"/>
          <w:spacing w:val="7"/>
          <w:w w:val="123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27"/>
          <w:w w:val="101"/>
          <w:sz w:val="14"/>
          <w:szCs w:val="14"/>
        </w:rPr>
        <w:t>T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43"/>
          <w:sz w:val="14"/>
          <w:szCs w:val="14"/>
        </w:rPr>
        <w:t>a</w:t>
      </w:r>
      <w:r w:rsidRPr="000710BE">
        <w:rPr>
          <w:rFonts w:asciiTheme="minorHAnsi" w:eastAsia="Gill Sans MT" w:hAnsiTheme="minorHAnsi" w:cs="Gill Sans MT"/>
          <w:w w:val="125"/>
          <w:sz w:val="14"/>
          <w:szCs w:val="14"/>
        </w:rPr>
        <w:t>c</w:t>
      </w:r>
      <w:r w:rsidRPr="000710BE">
        <w:rPr>
          <w:rFonts w:asciiTheme="minorHAnsi" w:eastAsia="Gill Sans MT" w:hAnsiTheme="minorHAnsi" w:cs="Gill Sans MT"/>
          <w:w w:val="126"/>
          <w:sz w:val="14"/>
          <w:szCs w:val="14"/>
        </w:rPr>
        <w:t>h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04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spacing w:val="7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7"/>
          <w:w w:val="115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35"/>
          <w:sz w:val="14"/>
          <w:szCs w:val="14"/>
        </w:rPr>
        <w:t>s</w:t>
      </w:r>
      <w:r w:rsidRPr="000710BE">
        <w:rPr>
          <w:rFonts w:asciiTheme="minorHAnsi" w:eastAsia="Gill Sans MT" w:hAnsiTheme="minorHAnsi" w:cs="Gill Sans MT"/>
          <w:w w:val="126"/>
          <w:sz w:val="14"/>
          <w:szCs w:val="14"/>
        </w:rPr>
        <w:t>um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</w:p>
    <w:p w14:paraId="53924E30" w14:textId="77777777" w:rsidR="00D2499B" w:rsidRPr="000710BE" w:rsidRDefault="00D2499B">
      <w:pPr>
        <w:spacing w:before="3" w:line="100" w:lineRule="exact"/>
        <w:rPr>
          <w:rFonts w:asciiTheme="minorHAnsi" w:hAnsiTheme="minorHAnsi"/>
          <w:sz w:val="8"/>
          <w:szCs w:val="8"/>
        </w:rPr>
      </w:pPr>
    </w:p>
    <w:p w14:paraId="2ECE7416" w14:textId="77777777" w:rsidR="00D2499B" w:rsidRPr="000710BE" w:rsidRDefault="004608D0">
      <w:pPr>
        <w:ind w:left="818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skilled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at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evaluating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progress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through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range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of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assessment</w:t>
      </w:r>
      <w:r w:rsidRPr="000710BE">
        <w:rPr>
          <w:rFonts w:asciiTheme="minorHAnsi" w:eastAsia="Arial" w:hAnsiTheme="minorHAnsi" w:cs="Arial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ools</w:t>
      </w:r>
    </w:p>
    <w:p w14:paraId="41483201" w14:textId="77777777" w:rsidR="00D2499B" w:rsidRPr="000710BE" w:rsidRDefault="00D2499B">
      <w:pPr>
        <w:spacing w:before="8" w:line="120" w:lineRule="exact"/>
        <w:rPr>
          <w:rFonts w:asciiTheme="minorHAnsi" w:hAnsiTheme="minorHAnsi"/>
          <w:sz w:val="11"/>
          <w:szCs w:val="11"/>
        </w:rPr>
      </w:pPr>
    </w:p>
    <w:p w14:paraId="09B32B2E" w14:textId="77777777" w:rsidR="00D2499B" w:rsidRPr="000710BE" w:rsidRDefault="004608D0">
      <w:pPr>
        <w:spacing w:line="261" w:lineRule="auto"/>
        <w:ind w:left="818" w:right="1713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59EC5C91">
          <v:group id="_x0000_s1108" style="position:absolute;left:0;text-align:left;margin-left:148.7pt;margin-top:30.85pt;width:373.2pt;height:0;z-index:-1250;mso-position-horizontal-relative:page" coordorigin="2974,617" coordsize="7464,0">
            <v:shape id="_x0000_s1109" style="position:absolute;left:2974;top:617;width:7464;height:0" coordorigin="2974,617" coordsize="7464,0" path="m2974,617r7464,e" filled="f" strokecolor="gray" strokeweight=".82208mm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excellent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communication</w:t>
      </w:r>
      <w:r w:rsidRPr="000710BE">
        <w:rPr>
          <w:rFonts w:asciiTheme="minorHAnsi" w:eastAsia="Arial" w:hAnsiTheme="minorHAnsi" w:cs="Arial"/>
          <w:spacing w:val="1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skills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facilitate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constructive</w:t>
      </w:r>
      <w:r w:rsidRPr="000710BE">
        <w:rPr>
          <w:rFonts w:asciiTheme="minorHAnsi" w:eastAsia="Arial" w:hAnsiTheme="minorHAnsi" w:cs="Arial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engagement</w:t>
      </w:r>
      <w:r w:rsidRPr="000710BE">
        <w:rPr>
          <w:rFonts w:asciiTheme="minorHAnsi" w:eastAsia="Arial" w:hAnsiTheme="minorHAnsi" w:cs="Arial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wi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h </w:t>
      </w:r>
      <w:r w:rsidRPr="000710BE">
        <w:rPr>
          <w:rFonts w:asciiTheme="minorHAnsi" w:eastAsia="Arial" w:hAnsiTheme="minorHAnsi" w:cs="Arial"/>
          <w:sz w:val="18"/>
          <w:szCs w:val="18"/>
        </w:rPr>
        <w:t>parents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colleagues</w:t>
      </w:r>
    </w:p>
    <w:p w14:paraId="398C3CE2" w14:textId="77777777" w:rsidR="00D2499B" w:rsidRPr="000710BE" w:rsidRDefault="00D2499B">
      <w:pPr>
        <w:spacing w:before="4" w:line="160" w:lineRule="exact"/>
        <w:rPr>
          <w:rFonts w:asciiTheme="minorHAnsi" w:hAnsiTheme="minorHAnsi"/>
          <w:sz w:val="16"/>
          <w:szCs w:val="16"/>
        </w:rPr>
      </w:pPr>
    </w:p>
    <w:p w14:paraId="54087448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361C140" w14:textId="77777777" w:rsidR="00D2499B" w:rsidRPr="000710BE" w:rsidRDefault="004608D0">
      <w:pPr>
        <w:ind w:left="3142" w:right="4233"/>
        <w:jc w:val="center"/>
        <w:rPr>
          <w:rFonts w:asciiTheme="minorHAnsi" w:eastAsia="Arial" w:hAnsiTheme="minorHAnsi" w:cs="Arial"/>
        </w:rPr>
      </w:pPr>
      <w:r w:rsidRPr="000710BE">
        <w:rPr>
          <w:rFonts w:asciiTheme="minorHAnsi" w:eastAsia="Arial" w:hAnsiTheme="minorHAnsi" w:cs="Arial"/>
          <w:b/>
          <w:w w:val="101"/>
        </w:rPr>
        <w:t>Education</w:t>
      </w:r>
    </w:p>
    <w:p w14:paraId="383F9EF3" w14:textId="77777777" w:rsidR="00D2499B" w:rsidRPr="000710BE" w:rsidRDefault="00D2499B">
      <w:pPr>
        <w:spacing w:before="6" w:line="200" w:lineRule="exact"/>
        <w:rPr>
          <w:rFonts w:asciiTheme="minorHAnsi" w:hAnsiTheme="minorHAnsi"/>
          <w:sz w:val="18"/>
          <w:szCs w:val="18"/>
        </w:rPr>
      </w:pPr>
    </w:p>
    <w:p w14:paraId="7BC19CED" w14:textId="77777777" w:rsidR="00D2499B" w:rsidRPr="000710BE" w:rsidRDefault="004608D0">
      <w:pPr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b/>
          <w:sz w:val="18"/>
          <w:szCs w:val="18"/>
        </w:rPr>
        <w:t>School</w:t>
      </w:r>
      <w:r w:rsidRPr="000710BE">
        <w:rPr>
          <w:rFonts w:asciiTheme="minorHAnsi" w:eastAsia="Arial" w:hAnsiTheme="minorHAnsi" w:cs="Arial"/>
          <w:b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of</w:t>
      </w:r>
      <w:r w:rsidRPr="000710BE">
        <w:rPr>
          <w:rFonts w:asciiTheme="minorHAnsi" w:eastAsia="Arial" w:hAnsiTheme="minorHAnsi" w:cs="Arial"/>
          <w:b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Education,</w:t>
      </w:r>
      <w:r w:rsidRPr="000710BE">
        <w:rPr>
          <w:rFonts w:asciiTheme="minorHAnsi" w:eastAsia="Arial" w:hAnsiTheme="minorHAnsi" w:cs="Arial"/>
          <w:b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College</w:t>
      </w:r>
      <w:r w:rsidRPr="000710BE">
        <w:rPr>
          <w:rFonts w:asciiTheme="minorHAnsi" w:eastAsia="Arial" w:hAnsiTheme="minorHAnsi" w:cs="Arial"/>
          <w:b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of</w:t>
      </w:r>
      <w:r w:rsidRPr="000710BE">
        <w:rPr>
          <w:rFonts w:asciiTheme="minorHAnsi" w:eastAsia="Arial" w:hAnsiTheme="minorHAnsi" w:cs="Arial"/>
          <w:b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New</w:t>
      </w:r>
      <w:r w:rsidRPr="000710BE">
        <w:rPr>
          <w:rFonts w:asciiTheme="minorHAnsi" w:eastAsia="Arial" w:hAnsiTheme="minorHAnsi" w:cs="Arial"/>
          <w:b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Jerse</w:t>
      </w:r>
      <w:r w:rsidRPr="000710BE">
        <w:rPr>
          <w:rFonts w:asciiTheme="minorHAnsi" w:eastAsia="Arial" w:hAnsiTheme="minorHAnsi" w:cs="Arial"/>
          <w:b/>
          <w:spacing w:val="-14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,</w:t>
      </w:r>
      <w:r w:rsidRPr="000710BE">
        <w:rPr>
          <w:rFonts w:asciiTheme="minorHAnsi" w:eastAsia="Arial" w:hAnsiTheme="minorHAnsi" w:cs="Arial"/>
          <w:b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Ewing</w:t>
      </w:r>
      <w:r w:rsidRPr="000710BE">
        <w:rPr>
          <w:rFonts w:asciiTheme="minorHAnsi" w:eastAsia="Arial" w:hAnsiTheme="minorHAnsi" w:cs="Arial"/>
          <w:b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  <w:sz w:val="18"/>
          <w:szCs w:val="18"/>
        </w:rPr>
        <w:t>NJ</w:t>
      </w:r>
    </w:p>
    <w:p w14:paraId="4DAE2955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2D7477D3" w14:textId="77777777" w:rsidR="00D2499B" w:rsidRPr="000710BE" w:rsidRDefault="004608D0">
      <w:pPr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Bachelor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of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Arts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Elementary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Education,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2015</w:t>
      </w:r>
    </w:p>
    <w:p w14:paraId="68259A3D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059B0608" w14:textId="77777777" w:rsidR="00D2499B" w:rsidRPr="000710BE" w:rsidRDefault="004608D0">
      <w:pPr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Second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Major: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Psychology</w:t>
      </w:r>
    </w:p>
    <w:p w14:paraId="27431BA7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548898BA" w14:textId="77777777" w:rsidR="00D2499B" w:rsidRPr="000710BE" w:rsidRDefault="004608D0">
      <w:pPr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12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hours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of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Special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Education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credi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</w:p>
    <w:p w14:paraId="17580737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2719952F" w14:textId="77777777" w:rsidR="00D2499B" w:rsidRPr="000710BE" w:rsidRDefault="004608D0">
      <w:pPr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i/>
          <w:sz w:val="18"/>
          <w:szCs w:val="18"/>
        </w:rPr>
        <w:t>Activities:</w:t>
      </w:r>
      <w:r w:rsidRPr="000710BE">
        <w:rPr>
          <w:rFonts w:asciiTheme="minorHAnsi" w:eastAsia="Arial" w:hAnsiTheme="minorHAnsi" w:cs="Arial"/>
          <w:i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Student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Advisory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Committee,</w:t>
      </w:r>
      <w:r w:rsidRPr="000710BE">
        <w:rPr>
          <w:rFonts w:asciiTheme="minorHAnsi" w:eastAsia="Arial" w:hAnsiTheme="minorHAnsi" w:cs="Arial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Peer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pacing w:val="-7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sz w:val="18"/>
          <w:szCs w:val="18"/>
        </w:rPr>
        <w:t>uto</w:t>
      </w:r>
      <w:r w:rsidRPr="000710BE">
        <w:rPr>
          <w:rFonts w:asciiTheme="minorHAnsi" w:eastAsia="Arial" w:hAnsiTheme="minorHAnsi" w:cs="Arial"/>
          <w:spacing w:val="-11"/>
          <w:sz w:val="18"/>
          <w:szCs w:val="18"/>
        </w:rPr>
        <w:t>r</w:t>
      </w:r>
      <w:r w:rsidRPr="000710BE">
        <w:rPr>
          <w:rFonts w:asciiTheme="minorHAnsi" w:eastAsia="Arial" w:hAnsiTheme="minorHAnsi" w:cs="Arial"/>
          <w:sz w:val="18"/>
          <w:szCs w:val="18"/>
        </w:rPr>
        <w:t>,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Intramural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Softball,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uden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</w:p>
    <w:p w14:paraId="1B7CFB80" w14:textId="77777777" w:rsidR="00D2499B" w:rsidRPr="000710BE" w:rsidRDefault="004608D0">
      <w:pPr>
        <w:spacing w:before="19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5BA811F9">
          <v:group id="_x0000_s1106" style="position:absolute;margin-left:148.7pt;margin-top:23.6pt;width:373.2pt;height:0;z-index:-1249;mso-position-horizontal-relative:page" coordorigin="2974,472" coordsize="7464,0">
            <v:shape id="_x0000_s1107" style="position:absolute;left:2974;top:472;width:7464;height:0" coordorigin="2974,472" coordsize="7464,0" path="m2974,472r7464,e" filled="f" strokecolor="gray" strokeweight=".82208mm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Orientation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Leader</w:t>
      </w:r>
    </w:p>
    <w:p w14:paraId="24C925A8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3B674CC" w14:textId="77777777" w:rsidR="00D2499B" w:rsidRPr="000710BE" w:rsidRDefault="00D2499B">
      <w:pPr>
        <w:spacing w:before="7" w:line="260" w:lineRule="exact"/>
        <w:rPr>
          <w:rFonts w:asciiTheme="minorHAnsi" w:hAnsiTheme="minorHAnsi"/>
          <w:sz w:val="24"/>
          <w:szCs w:val="24"/>
        </w:rPr>
      </w:pPr>
    </w:p>
    <w:p w14:paraId="19AB9CFD" w14:textId="77777777" w:rsidR="00D2499B" w:rsidRPr="000710BE" w:rsidRDefault="004608D0">
      <w:pPr>
        <w:ind w:left="2968" w:right="4059"/>
        <w:jc w:val="center"/>
        <w:rPr>
          <w:rFonts w:asciiTheme="minorHAnsi" w:eastAsia="Arial" w:hAnsiTheme="minorHAnsi" w:cs="Arial"/>
        </w:rPr>
      </w:pPr>
      <w:r w:rsidRPr="000710BE">
        <w:rPr>
          <w:rFonts w:asciiTheme="minorHAnsi" w:eastAsia="Arial" w:hAnsiTheme="minorHAnsi" w:cs="Arial"/>
          <w:b/>
          <w:w w:val="101"/>
        </w:rPr>
        <w:t>Certifications</w:t>
      </w:r>
    </w:p>
    <w:p w14:paraId="67B25872" w14:textId="77777777" w:rsidR="00D2499B" w:rsidRPr="000710BE" w:rsidRDefault="00D2499B">
      <w:pPr>
        <w:spacing w:before="6" w:line="200" w:lineRule="exact"/>
        <w:rPr>
          <w:rFonts w:asciiTheme="minorHAnsi" w:hAnsiTheme="minorHAnsi"/>
          <w:sz w:val="18"/>
          <w:szCs w:val="18"/>
        </w:rPr>
      </w:pPr>
    </w:p>
    <w:p w14:paraId="3FF7F2A4" w14:textId="77777777" w:rsidR="00D2499B" w:rsidRPr="000710BE" w:rsidRDefault="004608D0">
      <w:pPr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59C65B7E">
          <v:group id="_x0000_s1104" style="position:absolute;margin-left:148.7pt;margin-top:22.65pt;width:373.2pt;height:0;z-index:-1248;mso-position-horizontal-relative:page" coordorigin="2974,453" coordsize="7464,0">
            <v:shape id="_x0000_s1105" style="position:absolute;left:2974;top:453;width:7464;height:0" coordorigin="2974,453" coordsize="7464,0" path="m2974,453r7464,e" filled="f" strokecolor="gray" strokeweight=".82208mm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29B0C90A">
          <v:group id="_x0000_s1102" style="position:absolute;margin-left:178.45pt;margin-top:173.95pt;width:2.95pt;height:2.95pt;z-index:-1243;mso-position-horizontal-relative:page" coordorigin="3569,3479" coordsize="59,59">
            <v:shape id="_x0000_s1103" style="position:absolute;left:3569;top:3479;width:59;height:59" coordorigin="3569,3479" coordsize="59,59" path="m3628,3509r-7,21l3601,3539r-3,l3577,3532r-8,-20l3569,3509r6,-22l3596,3479r2,l3620,3486r8,20l3628,3509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7E1D5D6B">
          <v:group id="_x0000_s1100" style="position:absolute;margin-left:178.45pt;margin-top:245.35pt;width:2.95pt;height:2.95pt;z-index:-1239;mso-position-horizontal-relative:page" coordorigin="3569,4907" coordsize="59,59">
            <v:shape id="_x0000_s1101" style="position:absolute;left:3569;top:4907;width:59;height:59" coordorigin="3569,4907" coordsize="59,59" path="m3628,4936r-7,22l3601,4966r-3,l3577,4959r-8,-20l3569,4936r6,-21l3596,4907r2,l3620,4913r8,20l3628,4936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State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Certification</w:t>
      </w:r>
      <w:r w:rsidRPr="000710BE">
        <w:rPr>
          <w:rFonts w:asciiTheme="minorHAnsi" w:eastAsia="Arial" w:hAnsiTheme="minorHAnsi" w:cs="Arial"/>
          <w:spacing w:val="1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Elementary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Education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(1­8)</w:t>
      </w:r>
    </w:p>
    <w:p w14:paraId="262466A1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D81FB4A" w14:textId="77777777" w:rsidR="00D2499B" w:rsidRPr="000710BE" w:rsidRDefault="00D2499B">
      <w:pPr>
        <w:spacing w:before="7" w:line="260" w:lineRule="exact"/>
        <w:rPr>
          <w:rFonts w:asciiTheme="minorHAnsi" w:hAnsiTheme="minorHAnsi"/>
          <w:sz w:val="24"/>
          <w:szCs w:val="24"/>
        </w:rPr>
      </w:pPr>
    </w:p>
    <w:p w14:paraId="5E9226B0" w14:textId="77777777" w:rsidR="00D2499B" w:rsidRPr="000710BE" w:rsidRDefault="004608D0">
      <w:pPr>
        <w:ind w:left="2778" w:right="3869"/>
        <w:jc w:val="center"/>
        <w:rPr>
          <w:rFonts w:asciiTheme="minorHAnsi" w:eastAsia="Arial" w:hAnsiTheme="minorHAnsi" w:cs="Arial"/>
        </w:rPr>
      </w:pPr>
      <w:r w:rsidRPr="000710BE">
        <w:rPr>
          <w:rFonts w:asciiTheme="minorHAnsi" w:eastAsia="Arial" w:hAnsiTheme="minorHAnsi" w:cs="Arial"/>
          <w:b/>
          <w:spacing w:val="-4"/>
        </w:rPr>
        <w:t>W</w:t>
      </w:r>
      <w:r w:rsidRPr="000710BE">
        <w:rPr>
          <w:rFonts w:asciiTheme="minorHAnsi" w:eastAsia="Arial" w:hAnsiTheme="minorHAnsi" w:cs="Arial"/>
          <w:b/>
        </w:rPr>
        <w:t>ork</w:t>
      </w:r>
      <w:r w:rsidRPr="000710BE">
        <w:rPr>
          <w:rFonts w:asciiTheme="minorHAnsi" w:eastAsia="Arial" w:hAnsiTheme="minorHAnsi" w:cs="Arial"/>
          <w:b/>
          <w:spacing w:val="6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</w:rPr>
        <w:t>Experience</w:t>
      </w:r>
    </w:p>
    <w:p w14:paraId="27E321DA" w14:textId="77777777" w:rsidR="00D2499B" w:rsidRPr="000710BE" w:rsidRDefault="00D2499B">
      <w:pPr>
        <w:spacing w:before="6" w:line="200" w:lineRule="exact"/>
        <w:rPr>
          <w:rFonts w:asciiTheme="minorHAnsi" w:hAnsiTheme="minorHAnsi"/>
          <w:sz w:val="18"/>
          <w:szCs w:val="18"/>
        </w:rPr>
      </w:pPr>
    </w:p>
    <w:p w14:paraId="4F9681F5" w14:textId="77777777" w:rsidR="00D2499B" w:rsidRPr="000710BE" w:rsidRDefault="004608D0">
      <w:pPr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b/>
          <w:sz w:val="18"/>
          <w:szCs w:val="18"/>
        </w:rPr>
        <w:t>Practicum</w:t>
      </w:r>
      <w:r w:rsidRPr="000710BE">
        <w:rPr>
          <w:rFonts w:asciiTheme="minorHAnsi" w:eastAsia="Arial" w:hAnsiTheme="minorHAnsi" w:cs="Arial"/>
          <w:b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pacing w:val="-14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eacher</w:t>
      </w:r>
      <w:r w:rsidRPr="000710BE">
        <w:rPr>
          <w:rFonts w:asciiTheme="minorHAnsi" w:eastAsia="Arial" w:hAnsiTheme="minorHAnsi" w:cs="Arial"/>
          <w:b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­</w:t>
      </w:r>
      <w:r w:rsidRPr="000710BE">
        <w:rPr>
          <w:rFonts w:asciiTheme="minorHAnsi" w:eastAsia="Arial" w:hAnsiTheme="minorHAnsi" w:cs="Arial"/>
          <w:b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Grade</w:t>
      </w:r>
      <w:r w:rsidRPr="000710BE">
        <w:rPr>
          <w:rFonts w:asciiTheme="minorHAnsi" w:eastAsia="Arial" w:hAnsiTheme="minorHAnsi" w:cs="Arial"/>
          <w:b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  <w:sz w:val="18"/>
          <w:szCs w:val="18"/>
        </w:rPr>
        <w:t>6</w:t>
      </w:r>
    </w:p>
    <w:p w14:paraId="5C048512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3471E10D" w14:textId="77777777" w:rsidR="00D2499B" w:rsidRPr="000710BE" w:rsidRDefault="004608D0">
      <w:pPr>
        <w:spacing w:line="473" w:lineRule="auto"/>
        <w:ind w:right="5851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4795DB70">
          <v:group id="_x0000_s1098" style="position:absolute;margin-left:178.45pt;margin-top:47.55pt;width:2.95pt;height:2.95pt;z-index:-1245;mso-position-horizontal-relative:page" coordorigin="3569,951" coordsize="59,59">
            <v:shape id="_x0000_s1099" style="position:absolute;left:3569;top:951;width:59;height:59" coordorigin="3569,951" coordsize="59,59" path="m3628,981r-7,22l3601,1011r-3,l3577,1004r-8,-20l3569,981r6,-21l3596,951r2,l3620,958r8,20l3628,981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Robertson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School,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Newark,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NJ </w:t>
      </w:r>
      <w:r w:rsidRPr="000710BE">
        <w:rPr>
          <w:rFonts w:asciiTheme="minorHAnsi" w:eastAsia="Arial" w:hAnsiTheme="minorHAnsi" w:cs="Arial"/>
          <w:sz w:val="18"/>
          <w:szCs w:val="18"/>
        </w:rPr>
        <w:t>Spring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2015</w:t>
      </w:r>
    </w:p>
    <w:p w14:paraId="0FD37D94" w14:textId="77777777" w:rsidR="00D2499B" w:rsidRPr="000710BE" w:rsidRDefault="004608D0">
      <w:pPr>
        <w:spacing w:before="6" w:line="261" w:lineRule="auto"/>
        <w:ind w:left="818" w:right="1415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taught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English,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geograph</w:t>
      </w:r>
      <w:r w:rsidRPr="000710BE">
        <w:rPr>
          <w:rFonts w:asciiTheme="minorHAnsi" w:eastAsia="Arial" w:hAnsiTheme="minorHAnsi" w:cs="Arial"/>
          <w:spacing w:val="-14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sz w:val="18"/>
          <w:szCs w:val="18"/>
        </w:rPr>
        <w:t>,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math,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science,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spelling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reading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diverse 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uden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</w:t>
      </w:r>
    </w:p>
    <w:p w14:paraId="3F853FAD" w14:textId="77777777" w:rsidR="00D2499B" w:rsidRPr="000710BE" w:rsidRDefault="00D2499B">
      <w:pPr>
        <w:spacing w:before="9" w:line="100" w:lineRule="exact"/>
        <w:rPr>
          <w:rFonts w:asciiTheme="minorHAnsi" w:hAnsiTheme="minorHAnsi"/>
          <w:sz w:val="9"/>
          <w:szCs w:val="9"/>
        </w:rPr>
      </w:pPr>
    </w:p>
    <w:p w14:paraId="75E8B06D" w14:textId="77777777" w:rsidR="00D2499B" w:rsidRPr="000710BE" w:rsidRDefault="004608D0">
      <w:pPr>
        <w:spacing w:line="391" w:lineRule="auto"/>
        <w:ind w:left="818" w:right="3442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5B104468">
          <v:group id="_x0000_s1096" style="position:absolute;left:0;text-align:left;margin-left:178.45pt;margin-top:58pt;width:2.95pt;height:2.95pt;z-index:-1241;mso-position-horizontal-relative:page" coordorigin="3569,1160" coordsize="59,59">
            <v:shape id="_x0000_s1097" style="position:absolute;left:3569;top:1160;width:59;height:59" coordorigin="3569,1160" coordsize="59,59" path="m3628,1189r-7,22l3601,1219r-3,l3577,1212r-8,-20l3569,1189r6,-21l3596,1160r2,l3620,1166r8,20l3628,1189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incorporated</w:t>
      </w:r>
      <w:r w:rsidRPr="000710BE">
        <w:rPr>
          <w:rFonts w:asciiTheme="minorHAnsi" w:eastAsia="Arial" w:hAnsiTheme="minorHAnsi" w:cs="Arial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poetry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program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into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curriculum </w:t>
      </w:r>
      <w:r w:rsidRPr="000710BE">
        <w:rPr>
          <w:rFonts w:asciiTheme="minorHAnsi" w:eastAsia="Arial" w:hAnsiTheme="minorHAnsi" w:cs="Arial"/>
          <w:sz w:val="18"/>
          <w:szCs w:val="18"/>
        </w:rPr>
        <w:t>prepared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creative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writing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assignmen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</w:t>
      </w:r>
    </w:p>
    <w:p w14:paraId="7AC54AF7" w14:textId="77777777" w:rsidR="00D2499B" w:rsidRPr="000710BE" w:rsidRDefault="004608D0">
      <w:pPr>
        <w:spacing w:before="4" w:line="391" w:lineRule="auto"/>
        <w:ind w:left="818" w:right="4741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planned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led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language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lessons </w:t>
      </w:r>
      <w:r w:rsidRPr="000710BE">
        <w:rPr>
          <w:rFonts w:asciiTheme="minorHAnsi" w:eastAsia="Arial" w:hAnsiTheme="minorHAnsi" w:cs="Arial"/>
          <w:sz w:val="18"/>
          <w:szCs w:val="18"/>
        </w:rPr>
        <w:t>organized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field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visits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for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uden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</w:t>
      </w:r>
    </w:p>
    <w:p w14:paraId="7DD9F238" w14:textId="77777777" w:rsidR="00D2499B" w:rsidRPr="000710BE" w:rsidRDefault="004608D0">
      <w:pPr>
        <w:spacing w:before="4"/>
        <w:ind w:left="818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1A1D3921">
          <v:group id="_x0000_s1094" style="position:absolute;left:0;text-align:left;margin-left:178.45pt;margin-top:4.65pt;width:2.95pt;height:2.95pt;z-index:-1240;mso-position-horizontal-relative:page" coordorigin="3569,93" coordsize="59,59">
            <v:shape id="_x0000_s1095" style="position:absolute;left:3569;top:93;width:59;height:59" coordorigin="3569,93" coordsize="59,59" path="m3628,123r-7,21l3601,152r-3,l3577,146r-8,-20l3569,123r6,-22l3596,93r2,l3620,100r8,20l3628,123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individually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tutored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students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math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reading</w:t>
      </w:r>
    </w:p>
    <w:p w14:paraId="2D2E3E5D" w14:textId="77777777" w:rsidR="00D2499B" w:rsidRPr="000710BE" w:rsidRDefault="00D2499B">
      <w:pPr>
        <w:spacing w:before="8" w:line="120" w:lineRule="exact"/>
        <w:rPr>
          <w:rFonts w:asciiTheme="minorHAnsi" w:hAnsiTheme="minorHAnsi"/>
          <w:sz w:val="11"/>
          <w:szCs w:val="11"/>
        </w:rPr>
      </w:pPr>
    </w:p>
    <w:p w14:paraId="621B3E8A" w14:textId="77777777" w:rsidR="00D2499B" w:rsidRPr="000710BE" w:rsidRDefault="004608D0">
      <w:pPr>
        <w:ind w:left="818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assisted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with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evaluation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reporting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on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each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pupil's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progress</w:t>
      </w:r>
    </w:p>
    <w:p w14:paraId="4A3B1C48" w14:textId="77777777" w:rsidR="00D2499B" w:rsidRPr="000710BE" w:rsidRDefault="00D2499B">
      <w:pPr>
        <w:spacing w:before="8" w:line="120" w:lineRule="exact"/>
        <w:rPr>
          <w:rFonts w:asciiTheme="minorHAnsi" w:hAnsiTheme="minorHAnsi"/>
          <w:sz w:val="11"/>
          <w:szCs w:val="11"/>
        </w:rPr>
      </w:pPr>
    </w:p>
    <w:p w14:paraId="58B8E26D" w14:textId="77777777" w:rsidR="00D2499B" w:rsidRPr="000710BE" w:rsidRDefault="004608D0">
      <w:pPr>
        <w:spacing w:line="261" w:lineRule="auto"/>
        <w:ind w:left="818" w:right="1336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6E255751">
          <v:group id="_x0000_s1092" style="position:absolute;left:0;text-align:left;margin-left:178.45pt;margin-top:4.45pt;width:2.95pt;height:2.95pt;z-index:-1238;mso-position-horizontal-relative:page" coordorigin="3569,89" coordsize="59,59">
            <v:shape id="_x0000_s1093" style="position:absolute;left:3569;top:89;width:59;height:59" coordorigin="3569,89" coordsize="59,59" path="m3628,119r-7,21l3601,148r-3,l3577,142r-8,-20l3569,119r6,-22l3596,89r2,l3620,96r8,20l3628,119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assisted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with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maintaining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educational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records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on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each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child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accordance </w:t>
      </w:r>
      <w:r w:rsidRPr="000710BE">
        <w:rPr>
          <w:rFonts w:asciiTheme="minorHAnsi" w:eastAsia="Arial" w:hAnsiTheme="minorHAnsi" w:cs="Arial"/>
          <w:sz w:val="18"/>
          <w:szCs w:val="18"/>
        </w:rPr>
        <w:t>with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regula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ions</w:t>
      </w:r>
    </w:p>
    <w:p w14:paraId="47D35B7F" w14:textId="77777777" w:rsidR="00D2499B" w:rsidRPr="000710BE" w:rsidRDefault="00D2499B">
      <w:pPr>
        <w:spacing w:before="9" w:line="100" w:lineRule="exact"/>
        <w:rPr>
          <w:rFonts w:asciiTheme="minorHAnsi" w:hAnsiTheme="minorHAnsi"/>
          <w:sz w:val="9"/>
          <w:szCs w:val="9"/>
        </w:rPr>
      </w:pPr>
    </w:p>
    <w:p w14:paraId="1269E032" w14:textId="77777777" w:rsidR="00D2499B" w:rsidRPr="000710BE" w:rsidRDefault="004608D0">
      <w:pPr>
        <w:ind w:left="818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29939E56">
          <v:group id="_x0000_s1090" style="position:absolute;left:0;text-align:left;margin-left:178.45pt;margin-top:4.45pt;width:2.95pt;height:2.95pt;z-index:-1237;mso-position-horizontal-relative:page" coordorigin="3569,89" coordsize="59,59">
            <v:shape id="_x0000_s1091" style="position:absolute;left:3569;top:89;width:59;height:59" coordorigin="3569,89" coordsize="59,59" path="m3628,119r-7,21l3601,148r-3,l3577,142r-8,-20l3569,119r6,-22l3596,89r2,l3620,96r8,20l3628,119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part</w:t>
      </w:r>
      <w:r w:rsidRPr="000710BE">
        <w:rPr>
          <w:rFonts w:asciiTheme="minorHAnsi" w:eastAsia="Arial" w:hAnsiTheme="minorHAnsi" w:cs="Arial"/>
          <w:sz w:val="18"/>
          <w:szCs w:val="18"/>
        </w:rPr>
        <w:t>icipated</w:t>
      </w:r>
      <w:r w:rsidRPr="000710BE">
        <w:rPr>
          <w:rFonts w:asciiTheme="minorHAnsi" w:eastAsia="Arial" w:hAnsiTheme="minorHAnsi" w:cs="Arial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parent­teacher</w:t>
      </w:r>
      <w:r w:rsidRPr="000710BE">
        <w:rPr>
          <w:rFonts w:asciiTheme="minorHAnsi" w:eastAsia="Arial" w:hAnsiTheme="minorHAnsi" w:cs="Arial"/>
          <w:spacing w:val="1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con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f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erences</w:t>
      </w:r>
    </w:p>
    <w:p w14:paraId="02CA9577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30D4ABA8" w14:textId="77777777" w:rsidR="00D2499B" w:rsidRPr="000710BE" w:rsidRDefault="004608D0">
      <w:pPr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b/>
          <w:sz w:val="18"/>
          <w:szCs w:val="18"/>
        </w:rPr>
        <w:t>Student</w:t>
      </w:r>
      <w:r w:rsidRPr="000710BE">
        <w:rPr>
          <w:rFonts w:asciiTheme="minorHAnsi" w:eastAsia="Arial" w:hAnsiTheme="minorHAnsi" w:cs="Arial"/>
          <w:b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pacing w:val="-14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eacher</w:t>
      </w:r>
      <w:r w:rsidRPr="000710BE">
        <w:rPr>
          <w:rFonts w:asciiTheme="minorHAnsi" w:eastAsia="Arial" w:hAnsiTheme="minorHAnsi" w:cs="Arial"/>
          <w:b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­</w:t>
      </w:r>
      <w:r w:rsidRPr="000710BE">
        <w:rPr>
          <w:rFonts w:asciiTheme="minorHAnsi" w:eastAsia="Arial" w:hAnsiTheme="minorHAnsi" w:cs="Arial"/>
          <w:b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Summer</w:t>
      </w:r>
      <w:r w:rsidRPr="000710BE">
        <w:rPr>
          <w:rFonts w:asciiTheme="minorHAnsi" w:eastAsia="Arial" w:hAnsiTheme="minorHAnsi" w:cs="Arial"/>
          <w:b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Program,</w:t>
      </w:r>
      <w:r w:rsidRPr="000710BE">
        <w:rPr>
          <w:rFonts w:asciiTheme="minorHAnsi" w:eastAsia="Arial" w:hAnsiTheme="minorHAnsi" w:cs="Arial"/>
          <w:b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7th</w:t>
      </w:r>
      <w:r w:rsidRPr="000710BE">
        <w:rPr>
          <w:rFonts w:asciiTheme="minorHAnsi" w:eastAsia="Arial" w:hAnsiTheme="minorHAnsi" w:cs="Arial"/>
          <w:b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b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8th</w:t>
      </w:r>
      <w:r w:rsidRPr="000710BE">
        <w:rPr>
          <w:rFonts w:asciiTheme="minorHAnsi" w:eastAsia="Arial" w:hAnsiTheme="minorHAnsi" w:cs="Arial"/>
          <w:b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  <w:sz w:val="18"/>
          <w:szCs w:val="18"/>
        </w:rPr>
        <w:t>Graders</w:t>
      </w:r>
    </w:p>
    <w:p w14:paraId="69CA1310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084A4527" w14:textId="77777777" w:rsidR="00D2499B" w:rsidRPr="000710BE" w:rsidRDefault="004608D0">
      <w:pPr>
        <w:spacing w:line="473" w:lineRule="auto"/>
        <w:ind w:right="531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1F2E0FE7">
          <v:group id="_x0000_s1088" style="position:absolute;margin-left:178.45pt;margin-top:83.25pt;width:2.95pt;height:2.95pt;z-index:-1234;mso-position-horizontal-relative:page" coordorigin="3569,1665" coordsize="59,59">
            <v:shape id="_x0000_s1089" style="position:absolute;left:3569;top:1665;width:59;height:59" coordorigin="3569,1665" coordsize="59,59" path="m3628,1695r-7,21l3601,1725r-3,l3577,1718r-8,-20l3569,1695r6,-22l3596,1665r2,l3620,1672r8,20l3628,1695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Greenways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Park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School,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Newark,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NJ </w:t>
      </w:r>
      <w:r w:rsidRPr="000710BE">
        <w:rPr>
          <w:rFonts w:asciiTheme="minorHAnsi" w:eastAsia="Arial" w:hAnsiTheme="minorHAnsi" w:cs="Arial"/>
          <w:sz w:val="18"/>
          <w:szCs w:val="18"/>
        </w:rPr>
        <w:t>Summer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2014</w:t>
      </w:r>
    </w:p>
    <w:p w14:paraId="244B91B5" w14:textId="77777777" w:rsidR="00D2499B" w:rsidRPr="000710BE" w:rsidRDefault="004608D0">
      <w:pPr>
        <w:spacing w:before="6" w:line="391" w:lineRule="auto"/>
        <w:ind w:left="818" w:right="2625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4524CF68">
          <v:group id="_x0000_s1086" style="position:absolute;left:0;text-align:left;margin-left:178.45pt;margin-top:4.75pt;width:2.95pt;height:2.95pt;z-index:-1236;mso-position-horizontal-relative:page" coordorigin="3569,95" coordsize="59,59">
            <v:shape id="_x0000_s1087" style="position:absolute;left:3569;top:95;width:59;height:59" coordorigin="3569,95" coordsize="59,59" path="m3628,125r-7,21l3601,154r-3,l3577,148r-8,-20l3569,125r6,-22l3596,95r2,l3620,102r8,20l3628,125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planned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ran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educational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craft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activities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for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children </w:t>
      </w:r>
      <w:r w:rsidRPr="000710BE">
        <w:rPr>
          <w:rFonts w:asciiTheme="minorHAnsi" w:eastAsia="Arial" w:hAnsiTheme="minorHAnsi" w:cs="Arial"/>
          <w:sz w:val="18"/>
          <w:szCs w:val="18"/>
        </w:rPr>
        <w:t>individually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tutored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children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math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language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ar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s </w:t>
      </w:r>
      <w:r w:rsidRPr="000710BE">
        <w:rPr>
          <w:rFonts w:asciiTheme="minorHAnsi" w:eastAsia="Arial" w:hAnsiTheme="minorHAnsi" w:cs="Arial"/>
          <w:sz w:val="18"/>
          <w:szCs w:val="18"/>
        </w:rPr>
        <w:t>introduced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writer's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workshops</w:t>
      </w:r>
    </w:p>
    <w:p w14:paraId="02218A80" w14:textId="77777777" w:rsidR="00D2499B" w:rsidRPr="000710BE" w:rsidRDefault="004608D0">
      <w:pPr>
        <w:spacing w:before="4" w:line="391" w:lineRule="auto"/>
        <w:ind w:left="818" w:right="3926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organized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supervised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field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rips </w:t>
      </w:r>
      <w:r w:rsidRPr="000710BE">
        <w:rPr>
          <w:rFonts w:asciiTheme="minorHAnsi" w:eastAsia="Arial" w:hAnsiTheme="minorHAnsi" w:cs="Arial"/>
          <w:sz w:val="18"/>
          <w:szCs w:val="18"/>
        </w:rPr>
        <w:t>implemented</w:t>
      </w:r>
      <w:r w:rsidRPr="000710BE">
        <w:rPr>
          <w:rFonts w:asciiTheme="minorHAnsi" w:eastAsia="Arial" w:hAnsiTheme="minorHAnsi" w:cs="Arial"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behavior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management</w:t>
      </w:r>
      <w:r w:rsidRPr="000710BE">
        <w:rPr>
          <w:rFonts w:asciiTheme="minorHAnsi" w:eastAsia="Arial" w:hAnsiTheme="minorHAnsi" w:cs="Arial"/>
          <w:spacing w:val="1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sys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em</w:t>
      </w:r>
    </w:p>
    <w:p w14:paraId="5BCAF763" w14:textId="77777777" w:rsidR="00D2499B" w:rsidRPr="000710BE" w:rsidRDefault="004608D0">
      <w:pPr>
        <w:spacing w:before="78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3035B55B">
          <v:group id="_x0000_s1084" style="position:absolute;margin-left:178.45pt;margin-top:-13.2pt;width:2.95pt;height:2.95pt;z-index:-1232;mso-position-horizontal-relative:page" coordorigin="3569,-264" coordsize="59,59">
            <v:shape id="_x0000_s1085" style="position:absolute;left:3569;top:-264;width:59;height:59" coordorigin="3569,-264" coordsize="59,59" path="m3628,-234r-7,21l3601,-205r-3,l3577,-211r-8,-21l3569,-234r6,-22l3596,-264r2,l3620,-257r8,20l3628,-234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b/>
          <w:sz w:val="18"/>
          <w:szCs w:val="18"/>
        </w:rPr>
        <w:t>Practicum</w:t>
      </w:r>
      <w:r w:rsidRPr="000710BE">
        <w:rPr>
          <w:rFonts w:asciiTheme="minorHAnsi" w:eastAsia="Arial" w:hAnsiTheme="minorHAnsi" w:cs="Arial"/>
          <w:b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pacing w:val="-14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eacher</w:t>
      </w:r>
      <w:r w:rsidRPr="000710BE">
        <w:rPr>
          <w:rFonts w:asciiTheme="minorHAnsi" w:eastAsia="Arial" w:hAnsiTheme="minorHAnsi" w:cs="Arial"/>
          <w:b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­</w:t>
      </w:r>
      <w:r w:rsidRPr="000710BE">
        <w:rPr>
          <w:rFonts w:asciiTheme="minorHAnsi" w:eastAsia="Arial" w:hAnsiTheme="minorHAnsi" w:cs="Arial"/>
          <w:b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Grade</w:t>
      </w:r>
      <w:r w:rsidRPr="000710BE">
        <w:rPr>
          <w:rFonts w:asciiTheme="minorHAnsi" w:eastAsia="Arial" w:hAnsiTheme="minorHAnsi" w:cs="Arial"/>
          <w:b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  <w:sz w:val="18"/>
          <w:szCs w:val="18"/>
        </w:rPr>
        <w:t>7</w:t>
      </w:r>
    </w:p>
    <w:p w14:paraId="14817539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457AD789" w14:textId="77777777" w:rsidR="00D2499B" w:rsidRPr="000710BE" w:rsidRDefault="004608D0">
      <w:pPr>
        <w:spacing w:line="473" w:lineRule="auto"/>
        <w:ind w:right="5141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Sherwin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Elementary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School,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Ewing,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NJ </w:t>
      </w:r>
      <w:r w:rsidRPr="000710BE">
        <w:rPr>
          <w:rFonts w:asciiTheme="minorHAnsi" w:eastAsia="Arial" w:hAnsiTheme="minorHAnsi" w:cs="Arial"/>
          <w:sz w:val="18"/>
          <w:szCs w:val="18"/>
        </w:rPr>
        <w:t>Spring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2014</w:t>
      </w:r>
    </w:p>
    <w:p w14:paraId="14AB75B8" w14:textId="77777777" w:rsidR="00D2499B" w:rsidRPr="000710BE" w:rsidRDefault="004608D0">
      <w:pPr>
        <w:spacing w:before="6"/>
        <w:ind w:left="818"/>
        <w:rPr>
          <w:rFonts w:asciiTheme="minorHAnsi" w:eastAsia="Arial" w:hAnsiTheme="minorHAnsi" w:cs="Arial"/>
          <w:sz w:val="18"/>
          <w:szCs w:val="18"/>
        </w:rPr>
        <w:sectPr w:rsidR="00D2499B" w:rsidRPr="000710BE">
          <w:pgSz w:w="11920" w:h="16860"/>
          <w:pgMar w:top="220" w:right="420" w:bottom="280" w:left="500" w:header="0" w:footer="246" w:gutter="0"/>
          <w:cols w:num="2" w:space="720" w:equalWidth="0">
            <w:col w:w="1993" w:space="481"/>
            <w:col w:w="8526"/>
          </w:cols>
        </w:sectPr>
      </w:pPr>
      <w:r w:rsidRPr="000710BE">
        <w:rPr>
          <w:rFonts w:asciiTheme="minorHAnsi" w:hAnsiTheme="minorHAnsi"/>
          <w:sz w:val="18"/>
          <w:szCs w:val="18"/>
        </w:rPr>
        <w:pict w14:anchorId="177B1F1B">
          <v:group id="_x0000_s1082" style="position:absolute;left:0;text-align:left;margin-left:178.45pt;margin-top:4.75pt;width:2.95pt;height:2.95pt;z-index:-1231;mso-position-horizontal-relative:page" coordorigin="3569,95" coordsize="59,59">
            <v:shape id="_x0000_s1083" style="position:absolute;left:3569;top:95;width:59;height:59" coordorigin="3569,95" coordsize="59,59" path="m3628,125r-7,21l3601,154r-3,l3577,148r-8,-20l3569,125r6,-22l3596,95r2,l3620,102r8,20l3628,125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taught,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math,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science,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English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geography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lessons</w:t>
      </w:r>
    </w:p>
    <w:p w14:paraId="10CFCA3F" w14:textId="77777777" w:rsidR="00D2499B" w:rsidRPr="000710BE" w:rsidRDefault="004608D0">
      <w:pPr>
        <w:spacing w:before="71"/>
        <w:ind w:left="3652" w:right="3832"/>
        <w:jc w:val="center"/>
        <w:rPr>
          <w:rFonts w:asciiTheme="minorHAnsi" w:eastAsia="Gill Sans MT" w:hAnsiTheme="minorHAnsi" w:cs="Gill Sans MT"/>
          <w:sz w:val="14"/>
          <w:szCs w:val="14"/>
        </w:rPr>
      </w:pPr>
      <w:r w:rsidRPr="000710BE">
        <w:rPr>
          <w:rFonts w:asciiTheme="minorHAnsi" w:hAnsiTheme="minorHAnsi"/>
          <w:sz w:val="18"/>
          <w:szCs w:val="18"/>
        </w:rPr>
        <w:lastRenderedPageBreak/>
        <w:pict w14:anchorId="69650761">
          <v:group id="_x0000_s1080" style="position:absolute;left:0;text-align:left;margin-left:29pt;margin-top:0;width:96.65pt;height:843pt;z-index:-1209;mso-position-horizontal-relative:page;mso-position-vertical-relative:page" coordorigin="580" coordsize="1933,16860">
            <v:shape id="_x0000_s1081" style="position:absolute;left:580;width:1933;height:16860" coordorigin="580" coordsize="1933,16860" path="m2513,l580,r,16860l2513,16860,2513,xe" stroked="f">
              <v:path arrowok="t"/>
            </v:shape>
            <w10:wrap anchorx="page" anchory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63D8F365">
          <v:shape id="_x0000_s1079" type="#_x0000_t202" style="position:absolute;left:0;text-align:left;margin-left:26pt;margin-top:0;width:99.85pt;height:843pt;z-index:-1228;mso-position-horizontal-relative:page;mso-position-vertical-relative:page" filled="f" stroked="f">
            <v:textbox inset="0,0,0,0">
              <w:txbxContent>
                <w:p w14:paraId="485C7D4F" w14:textId="77777777" w:rsidR="00D2499B" w:rsidRDefault="00D2499B">
                  <w:pPr>
                    <w:spacing w:before="11" w:line="280" w:lineRule="exact"/>
                    <w:rPr>
                      <w:sz w:val="28"/>
                      <w:szCs w:val="28"/>
                    </w:rPr>
                  </w:pPr>
                </w:p>
                <w:p w14:paraId="1F402B60" w14:textId="77777777" w:rsidR="00D2499B" w:rsidRDefault="004608D0">
                  <w:pPr>
                    <w:rPr>
                      <w:rFonts w:ascii="Gill Sans MT" w:eastAsia="Gill Sans MT" w:hAnsi="Gill Sans MT" w:cs="Gill Sans MT"/>
                      <w:sz w:val="16"/>
                      <w:szCs w:val="16"/>
                    </w:rPr>
                  </w:pPr>
                  <w:r>
                    <w:rPr>
                      <w:rFonts w:ascii="Gill Sans MT" w:eastAsia="Gill Sans MT" w:hAnsi="Gill Sans MT" w:cs="Gill Sans MT"/>
                      <w:w w:val="127"/>
                      <w:sz w:val="16"/>
                      <w:szCs w:val="16"/>
                    </w:rPr>
                    <w:t>12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w w:val="127"/>
                      <w:sz w:val="16"/>
                      <w:szCs w:val="16"/>
                    </w:rPr>
                    <w:t>26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w w:val="127"/>
                      <w:sz w:val="16"/>
                      <w:szCs w:val="16"/>
                    </w:rPr>
                    <w:t>2016</w:t>
                  </w:r>
                </w:p>
                <w:p w14:paraId="7BCCB606" w14:textId="77777777" w:rsidR="00D2499B" w:rsidRDefault="00D2499B">
                  <w:pPr>
                    <w:spacing w:line="200" w:lineRule="exact"/>
                  </w:pPr>
                </w:p>
                <w:p w14:paraId="776FEE33" w14:textId="77777777" w:rsidR="00D2499B" w:rsidRDefault="00D2499B">
                  <w:pPr>
                    <w:spacing w:line="200" w:lineRule="exact"/>
                  </w:pPr>
                </w:p>
                <w:p w14:paraId="1C121BA2" w14:textId="77777777" w:rsidR="00D2499B" w:rsidRDefault="00D2499B">
                  <w:pPr>
                    <w:spacing w:line="200" w:lineRule="exact"/>
                  </w:pPr>
                </w:p>
                <w:p w14:paraId="7DBAC820" w14:textId="77777777" w:rsidR="00D2499B" w:rsidRDefault="00D2499B">
                  <w:pPr>
                    <w:spacing w:line="200" w:lineRule="exact"/>
                  </w:pPr>
                </w:p>
                <w:p w14:paraId="019C6F43" w14:textId="77777777" w:rsidR="00D2499B" w:rsidRDefault="00D2499B">
                  <w:pPr>
                    <w:spacing w:line="200" w:lineRule="exact"/>
                  </w:pPr>
                </w:p>
                <w:p w14:paraId="696505B9" w14:textId="77777777" w:rsidR="00D2499B" w:rsidRDefault="00D2499B">
                  <w:pPr>
                    <w:spacing w:line="200" w:lineRule="exact"/>
                  </w:pPr>
                </w:p>
                <w:p w14:paraId="639986BD" w14:textId="77777777" w:rsidR="00D2499B" w:rsidRDefault="00D2499B">
                  <w:pPr>
                    <w:spacing w:line="200" w:lineRule="exact"/>
                  </w:pPr>
                </w:p>
                <w:p w14:paraId="13D2E19F" w14:textId="77777777" w:rsidR="00D2499B" w:rsidRDefault="00D2499B">
                  <w:pPr>
                    <w:spacing w:line="200" w:lineRule="exact"/>
                  </w:pPr>
                </w:p>
                <w:p w14:paraId="1C2645E3" w14:textId="77777777" w:rsidR="00D2499B" w:rsidRDefault="00D2499B">
                  <w:pPr>
                    <w:spacing w:line="200" w:lineRule="exact"/>
                  </w:pPr>
                </w:p>
                <w:p w14:paraId="0353E6FE" w14:textId="77777777" w:rsidR="00D2499B" w:rsidRDefault="00D2499B">
                  <w:pPr>
                    <w:spacing w:line="200" w:lineRule="exact"/>
                  </w:pPr>
                </w:p>
                <w:p w14:paraId="44D1435D" w14:textId="77777777" w:rsidR="00D2499B" w:rsidRDefault="00D2499B">
                  <w:pPr>
                    <w:spacing w:line="200" w:lineRule="exact"/>
                  </w:pPr>
                </w:p>
                <w:p w14:paraId="2B121D42" w14:textId="77777777" w:rsidR="00D2499B" w:rsidRDefault="00D2499B">
                  <w:pPr>
                    <w:spacing w:line="200" w:lineRule="exact"/>
                  </w:pPr>
                </w:p>
                <w:p w14:paraId="70F9289E" w14:textId="77777777" w:rsidR="00D2499B" w:rsidRDefault="00D2499B">
                  <w:pPr>
                    <w:spacing w:line="200" w:lineRule="exact"/>
                  </w:pPr>
                </w:p>
                <w:p w14:paraId="219825B8" w14:textId="77777777" w:rsidR="00D2499B" w:rsidRDefault="00D2499B">
                  <w:pPr>
                    <w:spacing w:line="200" w:lineRule="exact"/>
                  </w:pPr>
                </w:p>
                <w:p w14:paraId="64EBC21B" w14:textId="77777777" w:rsidR="00D2499B" w:rsidRDefault="00D2499B">
                  <w:pPr>
                    <w:spacing w:line="200" w:lineRule="exact"/>
                  </w:pPr>
                </w:p>
                <w:p w14:paraId="438283D7" w14:textId="77777777" w:rsidR="00D2499B" w:rsidRDefault="00D2499B">
                  <w:pPr>
                    <w:spacing w:line="200" w:lineRule="exact"/>
                  </w:pPr>
                </w:p>
                <w:p w14:paraId="01089684" w14:textId="77777777" w:rsidR="00D2499B" w:rsidRDefault="00D2499B">
                  <w:pPr>
                    <w:spacing w:line="200" w:lineRule="exact"/>
                  </w:pPr>
                </w:p>
                <w:p w14:paraId="4182FD66" w14:textId="77777777" w:rsidR="00D2499B" w:rsidRDefault="00D2499B">
                  <w:pPr>
                    <w:spacing w:line="200" w:lineRule="exact"/>
                  </w:pPr>
                </w:p>
                <w:p w14:paraId="59401BC7" w14:textId="77777777" w:rsidR="00D2499B" w:rsidRDefault="00D2499B">
                  <w:pPr>
                    <w:spacing w:line="200" w:lineRule="exact"/>
                  </w:pPr>
                </w:p>
                <w:p w14:paraId="0B7691EA" w14:textId="77777777" w:rsidR="00D2499B" w:rsidRDefault="00D2499B">
                  <w:pPr>
                    <w:spacing w:line="200" w:lineRule="exact"/>
                  </w:pPr>
                </w:p>
                <w:p w14:paraId="5EC871B5" w14:textId="77777777" w:rsidR="00D2499B" w:rsidRDefault="00D2499B">
                  <w:pPr>
                    <w:spacing w:line="200" w:lineRule="exact"/>
                  </w:pPr>
                </w:p>
                <w:p w14:paraId="4ABF1355" w14:textId="77777777" w:rsidR="00D2499B" w:rsidRDefault="00D2499B">
                  <w:pPr>
                    <w:spacing w:line="200" w:lineRule="exact"/>
                  </w:pPr>
                </w:p>
                <w:p w14:paraId="1F5570E8" w14:textId="77777777" w:rsidR="00D2499B" w:rsidRDefault="00D2499B">
                  <w:pPr>
                    <w:spacing w:line="200" w:lineRule="exact"/>
                  </w:pPr>
                </w:p>
                <w:p w14:paraId="2BD943A2" w14:textId="77777777" w:rsidR="00D2499B" w:rsidRDefault="00D2499B">
                  <w:pPr>
                    <w:spacing w:line="200" w:lineRule="exact"/>
                  </w:pPr>
                </w:p>
                <w:p w14:paraId="49045F0A" w14:textId="77777777" w:rsidR="00D2499B" w:rsidRDefault="00D2499B">
                  <w:pPr>
                    <w:spacing w:line="200" w:lineRule="exact"/>
                  </w:pPr>
                </w:p>
                <w:p w14:paraId="47BEDD85" w14:textId="77777777" w:rsidR="00D2499B" w:rsidRDefault="00D2499B">
                  <w:pPr>
                    <w:spacing w:line="200" w:lineRule="exact"/>
                  </w:pPr>
                </w:p>
                <w:p w14:paraId="00451DD3" w14:textId="77777777" w:rsidR="00D2499B" w:rsidRDefault="00D2499B">
                  <w:pPr>
                    <w:spacing w:line="200" w:lineRule="exact"/>
                  </w:pPr>
                </w:p>
                <w:p w14:paraId="7695C758" w14:textId="77777777" w:rsidR="00D2499B" w:rsidRDefault="00D2499B">
                  <w:pPr>
                    <w:spacing w:line="200" w:lineRule="exact"/>
                  </w:pPr>
                </w:p>
                <w:p w14:paraId="6B0D74CD" w14:textId="77777777" w:rsidR="00D2499B" w:rsidRDefault="00D2499B">
                  <w:pPr>
                    <w:spacing w:line="200" w:lineRule="exact"/>
                  </w:pPr>
                </w:p>
                <w:p w14:paraId="7E46D208" w14:textId="77777777" w:rsidR="00D2499B" w:rsidRDefault="00D2499B">
                  <w:pPr>
                    <w:spacing w:line="200" w:lineRule="exact"/>
                  </w:pPr>
                </w:p>
                <w:p w14:paraId="7DF47CF5" w14:textId="77777777" w:rsidR="00D2499B" w:rsidRDefault="00D2499B">
                  <w:pPr>
                    <w:spacing w:line="200" w:lineRule="exact"/>
                  </w:pPr>
                </w:p>
                <w:p w14:paraId="276AAD2E" w14:textId="77777777" w:rsidR="00D2499B" w:rsidRDefault="00D2499B">
                  <w:pPr>
                    <w:spacing w:line="200" w:lineRule="exact"/>
                  </w:pPr>
                </w:p>
                <w:p w14:paraId="42828006" w14:textId="77777777" w:rsidR="00D2499B" w:rsidRDefault="00D2499B">
                  <w:pPr>
                    <w:spacing w:line="200" w:lineRule="exact"/>
                  </w:pPr>
                </w:p>
                <w:p w14:paraId="23763681" w14:textId="77777777" w:rsidR="00D2499B" w:rsidRDefault="00D2499B">
                  <w:pPr>
                    <w:spacing w:line="200" w:lineRule="exact"/>
                  </w:pPr>
                </w:p>
                <w:p w14:paraId="0915C1EB" w14:textId="77777777" w:rsidR="00D2499B" w:rsidRDefault="00D2499B">
                  <w:pPr>
                    <w:spacing w:line="200" w:lineRule="exact"/>
                  </w:pPr>
                </w:p>
                <w:p w14:paraId="22BCF9B0" w14:textId="77777777" w:rsidR="00D2499B" w:rsidRDefault="00D2499B">
                  <w:pPr>
                    <w:spacing w:line="200" w:lineRule="exact"/>
                  </w:pPr>
                </w:p>
                <w:p w14:paraId="46C399F2" w14:textId="77777777" w:rsidR="00D2499B" w:rsidRDefault="00D2499B">
                  <w:pPr>
                    <w:spacing w:line="200" w:lineRule="exact"/>
                  </w:pPr>
                </w:p>
                <w:p w14:paraId="58F5BDEB" w14:textId="77777777" w:rsidR="00D2499B" w:rsidRDefault="00D2499B">
                  <w:pPr>
                    <w:spacing w:line="200" w:lineRule="exact"/>
                  </w:pPr>
                </w:p>
                <w:p w14:paraId="6683B483" w14:textId="77777777" w:rsidR="00D2499B" w:rsidRDefault="00D2499B">
                  <w:pPr>
                    <w:spacing w:line="200" w:lineRule="exact"/>
                  </w:pPr>
                </w:p>
                <w:p w14:paraId="65B1051E" w14:textId="77777777" w:rsidR="00D2499B" w:rsidRDefault="00D2499B">
                  <w:pPr>
                    <w:spacing w:line="200" w:lineRule="exact"/>
                  </w:pPr>
                </w:p>
                <w:p w14:paraId="531E2F95" w14:textId="77777777" w:rsidR="00D2499B" w:rsidRDefault="00D2499B">
                  <w:pPr>
                    <w:spacing w:line="200" w:lineRule="exact"/>
                  </w:pPr>
                </w:p>
                <w:p w14:paraId="48143F3F" w14:textId="77777777" w:rsidR="00D2499B" w:rsidRDefault="00D2499B">
                  <w:pPr>
                    <w:spacing w:line="200" w:lineRule="exact"/>
                  </w:pPr>
                </w:p>
                <w:p w14:paraId="4BCB1EBD" w14:textId="77777777" w:rsidR="00D2499B" w:rsidRDefault="00D2499B">
                  <w:pPr>
                    <w:spacing w:line="200" w:lineRule="exact"/>
                  </w:pPr>
                </w:p>
                <w:p w14:paraId="4A67241B" w14:textId="77777777" w:rsidR="00D2499B" w:rsidRDefault="00D2499B">
                  <w:pPr>
                    <w:spacing w:line="200" w:lineRule="exact"/>
                  </w:pPr>
                </w:p>
                <w:p w14:paraId="71E10BC7" w14:textId="77777777" w:rsidR="00D2499B" w:rsidRDefault="00D2499B">
                  <w:pPr>
                    <w:spacing w:line="200" w:lineRule="exact"/>
                  </w:pPr>
                </w:p>
                <w:p w14:paraId="618DC7AE" w14:textId="77777777" w:rsidR="00D2499B" w:rsidRDefault="00D2499B">
                  <w:pPr>
                    <w:spacing w:line="200" w:lineRule="exact"/>
                  </w:pPr>
                </w:p>
                <w:p w14:paraId="173237C1" w14:textId="77777777" w:rsidR="00D2499B" w:rsidRDefault="00D2499B">
                  <w:pPr>
                    <w:spacing w:line="200" w:lineRule="exact"/>
                  </w:pPr>
                </w:p>
                <w:p w14:paraId="7C919CE9" w14:textId="77777777" w:rsidR="00D2499B" w:rsidRDefault="00D2499B">
                  <w:pPr>
                    <w:spacing w:line="200" w:lineRule="exact"/>
                  </w:pPr>
                </w:p>
                <w:p w14:paraId="793D8084" w14:textId="77777777" w:rsidR="00D2499B" w:rsidRDefault="00D2499B">
                  <w:pPr>
                    <w:spacing w:line="200" w:lineRule="exact"/>
                  </w:pPr>
                </w:p>
                <w:p w14:paraId="47783B1E" w14:textId="77777777" w:rsidR="00D2499B" w:rsidRDefault="00D2499B">
                  <w:pPr>
                    <w:spacing w:line="200" w:lineRule="exact"/>
                  </w:pPr>
                </w:p>
                <w:p w14:paraId="6A80CEC7" w14:textId="77777777" w:rsidR="00D2499B" w:rsidRDefault="00D2499B">
                  <w:pPr>
                    <w:spacing w:line="200" w:lineRule="exact"/>
                  </w:pPr>
                </w:p>
                <w:p w14:paraId="6A89A32C" w14:textId="77777777" w:rsidR="00D2499B" w:rsidRDefault="00D2499B">
                  <w:pPr>
                    <w:spacing w:line="200" w:lineRule="exact"/>
                  </w:pPr>
                </w:p>
                <w:p w14:paraId="3D45CAFE" w14:textId="77777777" w:rsidR="00D2499B" w:rsidRDefault="00D2499B">
                  <w:pPr>
                    <w:spacing w:line="200" w:lineRule="exact"/>
                  </w:pPr>
                </w:p>
                <w:p w14:paraId="39893D5A" w14:textId="77777777" w:rsidR="00D2499B" w:rsidRDefault="00D2499B">
                  <w:pPr>
                    <w:spacing w:line="200" w:lineRule="exact"/>
                  </w:pPr>
                </w:p>
                <w:p w14:paraId="61037FAF" w14:textId="77777777" w:rsidR="00D2499B" w:rsidRDefault="00D2499B">
                  <w:pPr>
                    <w:spacing w:line="200" w:lineRule="exact"/>
                  </w:pPr>
                </w:p>
                <w:p w14:paraId="5E463C2E" w14:textId="77777777" w:rsidR="00D2499B" w:rsidRDefault="00D2499B">
                  <w:pPr>
                    <w:spacing w:line="200" w:lineRule="exact"/>
                  </w:pPr>
                </w:p>
                <w:p w14:paraId="477FA839" w14:textId="77777777" w:rsidR="00D2499B" w:rsidRDefault="00D2499B">
                  <w:pPr>
                    <w:spacing w:line="200" w:lineRule="exact"/>
                  </w:pPr>
                </w:p>
                <w:p w14:paraId="076561AF" w14:textId="77777777" w:rsidR="00D2499B" w:rsidRDefault="00D2499B">
                  <w:pPr>
                    <w:spacing w:line="200" w:lineRule="exact"/>
                  </w:pPr>
                </w:p>
                <w:p w14:paraId="57613B48" w14:textId="77777777" w:rsidR="00D2499B" w:rsidRDefault="00D2499B">
                  <w:pPr>
                    <w:spacing w:line="200" w:lineRule="exact"/>
                  </w:pPr>
                </w:p>
                <w:p w14:paraId="482C28A6" w14:textId="77777777" w:rsidR="00D2499B" w:rsidRDefault="00D2499B">
                  <w:pPr>
                    <w:spacing w:line="200" w:lineRule="exact"/>
                  </w:pPr>
                </w:p>
                <w:p w14:paraId="61204CEF" w14:textId="77777777" w:rsidR="00D2499B" w:rsidRDefault="00D2499B">
                  <w:pPr>
                    <w:spacing w:line="200" w:lineRule="exact"/>
                  </w:pPr>
                </w:p>
                <w:p w14:paraId="2F34447E" w14:textId="77777777" w:rsidR="00D2499B" w:rsidRDefault="00D2499B">
                  <w:pPr>
                    <w:spacing w:line="200" w:lineRule="exact"/>
                  </w:pPr>
                </w:p>
                <w:p w14:paraId="03345D2F" w14:textId="77777777" w:rsidR="00D2499B" w:rsidRDefault="00D2499B">
                  <w:pPr>
                    <w:spacing w:line="200" w:lineRule="exact"/>
                  </w:pPr>
                </w:p>
                <w:p w14:paraId="0AE78B86" w14:textId="77777777" w:rsidR="00D2499B" w:rsidRDefault="00D2499B">
                  <w:pPr>
                    <w:spacing w:line="200" w:lineRule="exact"/>
                  </w:pPr>
                </w:p>
                <w:p w14:paraId="6FE0570A" w14:textId="77777777" w:rsidR="00D2499B" w:rsidRDefault="00D2499B">
                  <w:pPr>
                    <w:spacing w:line="200" w:lineRule="exact"/>
                  </w:pPr>
                </w:p>
                <w:p w14:paraId="0C7816C8" w14:textId="77777777" w:rsidR="00D2499B" w:rsidRDefault="00D2499B">
                  <w:pPr>
                    <w:spacing w:line="200" w:lineRule="exact"/>
                  </w:pPr>
                </w:p>
                <w:p w14:paraId="760EC075" w14:textId="77777777" w:rsidR="00D2499B" w:rsidRDefault="00D2499B">
                  <w:pPr>
                    <w:spacing w:line="200" w:lineRule="exact"/>
                  </w:pPr>
                </w:p>
                <w:p w14:paraId="2EFA457C" w14:textId="77777777" w:rsidR="00D2499B" w:rsidRDefault="00D2499B">
                  <w:pPr>
                    <w:spacing w:line="200" w:lineRule="exact"/>
                  </w:pPr>
                </w:p>
                <w:p w14:paraId="52487EFC" w14:textId="77777777" w:rsidR="00D2499B" w:rsidRDefault="00D2499B">
                  <w:pPr>
                    <w:spacing w:line="200" w:lineRule="exact"/>
                  </w:pPr>
                </w:p>
                <w:p w14:paraId="423C7AB0" w14:textId="77777777" w:rsidR="00D2499B" w:rsidRDefault="00D2499B">
                  <w:pPr>
                    <w:spacing w:line="200" w:lineRule="exact"/>
                  </w:pPr>
                </w:p>
                <w:p w14:paraId="253B966B" w14:textId="77777777" w:rsidR="00D2499B" w:rsidRDefault="00D2499B">
                  <w:pPr>
                    <w:spacing w:line="200" w:lineRule="exact"/>
                  </w:pPr>
                </w:p>
                <w:p w14:paraId="7A065099" w14:textId="77777777" w:rsidR="00D2499B" w:rsidRDefault="00D2499B">
                  <w:pPr>
                    <w:spacing w:line="200" w:lineRule="exact"/>
                  </w:pPr>
                </w:p>
                <w:p w14:paraId="5F4EF398" w14:textId="77777777" w:rsidR="00D2499B" w:rsidRDefault="00D2499B">
                  <w:pPr>
                    <w:spacing w:line="200" w:lineRule="exact"/>
                  </w:pPr>
                </w:p>
                <w:p w14:paraId="72E3EB5A" w14:textId="77777777" w:rsidR="00D2499B" w:rsidRDefault="00D2499B">
                  <w:pPr>
                    <w:spacing w:line="200" w:lineRule="exact"/>
                  </w:pPr>
                </w:p>
                <w:p w14:paraId="2CC8D36F" w14:textId="77777777" w:rsidR="00D2499B" w:rsidRDefault="00D2499B">
                  <w:pPr>
                    <w:spacing w:line="200" w:lineRule="exact"/>
                  </w:pPr>
                </w:p>
                <w:p w14:paraId="2F6406FE" w14:textId="77777777" w:rsidR="00D2499B" w:rsidRDefault="00D2499B">
                  <w:pPr>
                    <w:spacing w:line="200" w:lineRule="exact"/>
                  </w:pPr>
                </w:p>
                <w:p w14:paraId="2B6D048F" w14:textId="77777777" w:rsidR="00D2499B" w:rsidRDefault="00D2499B">
                  <w:pPr>
                    <w:spacing w:line="200" w:lineRule="exact"/>
                  </w:pPr>
                </w:p>
                <w:p w14:paraId="1054A3F7" w14:textId="77777777" w:rsidR="00D2499B" w:rsidRDefault="00D2499B">
                  <w:pPr>
                    <w:spacing w:line="200" w:lineRule="exact"/>
                  </w:pPr>
                </w:p>
                <w:p w14:paraId="1A22EF2F" w14:textId="77777777" w:rsidR="00D2499B" w:rsidRDefault="00D2499B">
                  <w:pPr>
                    <w:spacing w:before="14" w:line="280" w:lineRule="exact"/>
                    <w:rPr>
                      <w:sz w:val="28"/>
                      <w:szCs w:val="28"/>
                    </w:rPr>
                  </w:pPr>
                </w:p>
                <w:p w14:paraId="493E973F" w14:textId="77777777" w:rsidR="00D2499B" w:rsidRDefault="004608D0">
                  <w:pPr>
                    <w:ind w:right="-44"/>
                    <w:rPr>
                      <w:rFonts w:ascii="Gill Sans MT" w:eastAsia="Gill Sans MT" w:hAnsi="Gill Sans MT" w:cs="Gill Sans MT"/>
                      <w:sz w:val="16"/>
                      <w:szCs w:val="16"/>
                    </w:rPr>
                  </w:pPr>
                  <w:hyperlink r:id="rId15"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h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tt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Gill Sans MT" w:eastAsia="Gill Sans MT" w:hAnsi="Gill Sans MT" w:cs="Gill Sans MT"/>
                        <w:w w:val="153"/>
                        <w:sz w:val="16"/>
                        <w:szCs w:val="16"/>
                      </w:rPr>
                      <w:t>:</w:t>
                    </w:r>
                    <w:r>
                      <w:rPr>
                        <w:rFonts w:ascii="Gill Sans MT" w:eastAsia="Gill Sans MT" w:hAnsi="Gill Sans MT" w:cs="Gill Sans MT"/>
                        <w:w w:val="120"/>
                        <w:sz w:val="16"/>
                        <w:szCs w:val="16"/>
                      </w:rPr>
                      <w:t>//</w:t>
                    </w:r>
                    <w:r>
                      <w:rPr>
                        <w:rFonts w:ascii="Gill Sans MT" w:eastAsia="Gill Sans MT" w:hAnsi="Gill Sans MT" w:cs="Gill Sans MT"/>
                        <w:w w:val="113"/>
                        <w:sz w:val="16"/>
                        <w:szCs w:val="16"/>
                      </w:rPr>
                      <w:t>ww</w:t>
                    </w:r>
                    <w:r>
                      <w:rPr>
                        <w:rFonts w:ascii="Gill Sans MT" w:eastAsia="Gill Sans MT" w:hAnsi="Gill Sans MT" w:cs="Gill Sans MT"/>
                        <w:spacing w:val="-15"/>
                        <w:w w:val="113"/>
                        <w:sz w:val="16"/>
                        <w:szCs w:val="16"/>
                      </w:rPr>
                      <w:t>w</w:t>
                    </w:r>
                    <w:r>
                      <w:rPr>
                        <w:rFonts w:ascii="Gill Sans MT" w:eastAsia="Gill Sans MT" w:hAnsi="Gill Sans MT" w:cs="Gill Sans MT"/>
                        <w:w w:val="145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b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j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b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in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04"/>
                        <w:sz w:val="16"/>
                        <w:szCs w:val="16"/>
                      </w:rPr>
                      <w:t>r</w:t>
                    </w:r>
                  </w:hyperlink>
                </w:p>
              </w:txbxContent>
            </v:textbox>
            <w10:wrap anchorx="page" anchory="page"/>
          </v:shape>
        </w:pict>
      </w:r>
      <w:r w:rsidRPr="000710BE">
        <w:rPr>
          <w:rFonts w:asciiTheme="minorHAnsi" w:eastAsia="Gill Sans MT" w:hAnsiTheme="minorHAnsi" w:cs="Gill Sans MT"/>
          <w:w w:val="123"/>
          <w:sz w:val="14"/>
          <w:szCs w:val="14"/>
        </w:rPr>
        <w:t>Entry</w:t>
      </w:r>
      <w:r w:rsidRPr="000710BE">
        <w:rPr>
          <w:rFonts w:asciiTheme="minorHAnsi" w:eastAsia="Gill Sans MT" w:hAnsiTheme="minorHAnsi" w:cs="Gill Sans MT"/>
          <w:spacing w:val="-5"/>
          <w:w w:val="123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4"/>
          <w:w w:val="123"/>
          <w:sz w:val="14"/>
          <w:szCs w:val="14"/>
        </w:rPr>
        <w:t>L</w:t>
      </w:r>
      <w:r w:rsidRPr="000710BE">
        <w:rPr>
          <w:rFonts w:asciiTheme="minorHAnsi" w:eastAsia="Gill Sans MT" w:hAnsiTheme="minorHAnsi" w:cs="Gill Sans MT"/>
          <w:w w:val="123"/>
          <w:sz w:val="14"/>
          <w:szCs w:val="14"/>
        </w:rPr>
        <w:t>evel</w:t>
      </w:r>
      <w:r w:rsidRPr="000710BE">
        <w:rPr>
          <w:rFonts w:asciiTheme="minorHAnsi" w:eastAsia="Gill Sans MT" w:hAnsiTheme="minorHAnsi" w:cs="Gill Sans MT"/>
          <w:spacing w:val="7"/>
          <w:w w:val="123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27"/>
          <w:w w:val="101"/>
          <w:sz w:val="14"/>
          <w:szCs w:val="14"/>
        </w:rPr>
        <w:t>T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43"/>
          <w:sz w:val="14"/>
          <w:szCs w:val="14"/>
        </w:rPr>
        <w:t>a</w:t>
      </w:r>
      <w:r w:rsidRPr="000710BE">
        <w:rPr>
          <w:rFonts w:asciiTheme="minorHAnsi" w:eastAsia="Gill Sans MT" w:hAnsiTheme="minorHAnsi" w:cs="Gill Sans MT"/>
          <w:w w:val="125"/>
          <w:sz w:val="14"/>
          <w:szCs w:val="14"/>
        </w:rPr>
        <w:t>c</w:t>
      </w:r>
      <w:r w:rsidRPr="000710BE">
        <w:rPr>
          <w:rFonts w:asciiTheme="minorHAnsi" w:eastAsia="Gill Sans MT" w:hAnsiTheme="minorHAnsi" w:cs="Gill Sans MT"/>
          <w:w w:val="126"/>
          <w:sz w:val="14"/>
          <w:szCs w:val="14"/>
        </w:rPr>
        <w:t>h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04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spacing w:val="7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7"/>
          <w:w w:val="115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35"/>
          <w:sz w:val="14"/>
          <w:szCs w:val="14"/>
        </w:rPr>
        <w:t>s</w:t>
      </w:r>
      <w:r w:rsidRPr="000710BE">
        <w:rPr>
          <w:rFonts w:asciiTheme="minorHAnsi" w:eastAsia="Gill Sans MT" w:hAnsiTheme="minorHAnsi" w:cs="Gill Sans MT"/>
          <w:w w:val="126"/>
          <w:sz w:val="14"/>
          <w:szCs w:val="14"/>
        </w:rPr>
        <w:t>um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</w:p>
    <w:p w14:paraId="0E8E816C" w14:textId="77777777" w:rsidR="00D2499B" w:rsidRPr="000710BE" w:rsidRDefault="00D2499B">
      <w:pPr>
        <w:spacing w:before="3" w:line="100" w:lineRule="exact"/>
        <w:rPr>
          <w:rFonts w:asciiTheme="minorHAnsi" w:hAnsiTheme="minorHAnsi"/>
          <w:sz w:val="8"/>
          <w:szCs w:val="8"/>
        </w:rPr>
      </w:pPr>
    </w:p>
    <w:p w14:paraId="0C07B7FF" w14:textId="77777777" w:rsidR="00D2499B" w:rsidRPr="000710BE" w:rsidRDefault="004608D0">
      <w:pPr>
        <w:ind w:left="2112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14FE5DC2">
          <v:group id="_x0000_s1077" style="position:absolute;left:0;text-align:left;margin-left:178.45pt;margin-top:4.45pt;width:2.95pt;height:2.95pt;z-index:-1223;mso-position-horizontal-relative:page" coordorigin="3569,89" coordsize="59,59">
            <v:shape id="_x0000_s1078" style="position:absolute;left:3569;top:89;width:59;height:59" coordorigin="3569,89" coordsize="59,59" path="m3628,119r-7,21l3601,148r-3,l3577,142r-8,-20l3569,119r6,-22l3596,89r2,l3620,96r8,20l3628,119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developed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2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new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science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uni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</w:t>
      </w:r>
    </w:p>
    <w:p w14:paraId="1F2A681D" w14:textId="77777777" w:rsidR="00D2499B" w:rsidRPr="000710BE" w:rsidRDefault="00D2499B">
      <w:pPr>
        <w:spacing w:before="8" w:line="120" w:lineRule="exact"/>
        <w:rPr>
          <w:rFonts w:asciiTheme="minorHAnsi" w:hAnsiTheme="minorHAnsi"/>
          <w:sz w:val="11"/>
          <w:szCs w:val="11"/>
        </w:rPr>
      </w:pPr>
    </w:p>
    <w:p w14:paraId="38E8D609" w14:textId="77777777" w:rsidR="00D2499B" w:rsidRPr="000710BE" w:rsidRDefault="004608D0">
      <w:pPr>
        <w:ind w:left="2112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7D5F9CD0">
          <v:group id="_x0000_s1075" style="position:absolute;left:0;text-align:left;margin-left:178.45pt;margin-top:4.45pt;width:2.95pt;height:2.95pt;z-index:-1222;mso-position-horizontal-relative:page" coordorigin="3569,89" coordsize="59,59">
            <v:shape id="_x0000_s1076" style="position:absolute;left:3569;top:89;width:59;height:59" coordorigin="3569,89" coordsize="59,59" path="m3628,119r-7,21l3601,148r-3,l3577,142r-8,-20l3569,119r6,-22l3596,89r2,l3620,96r8,20l3628,119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designed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vocabulary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spelling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ac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ivi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ies</w:t>
      </w:r>
    </w:p>
    <w:p w14:paraId="5767E545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47D36547" w14:textId="77777777" w:rsidR="00D2499B" w:rsidRPr="000710BE" w:rsidRDefault="004608D0">
      <w:pPr>
        <w:ind w:left="129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b/>
          <w:sz w:val="18"/>
          <w:szCs w:val="18"/>
        </w:rPr>
        <w:t>Children's</w:t>
      </w:r>
      <w:r w:rsidRPr="000710BE">
        <w:rPr>
          <w:rFonts w:asciiTheme="minorHAnsi" w:eastAsia="Arial" w:hAnsiTheme="minorHAnsi" w:cs="Arial"/>
          <w:b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Assistant</w:t>
      </w:r>
      <w:r w:rsidRPr="000710BE">
        <w:rPr>
          <w:rFonts w:asciiTheme="minorHAnsi" w:eastAsia="Arial" w:hAnsiTheme="minorHAnsi" w:cs="Arial"/>
          <w:b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  <w:sz w:val="18"/>
          <w:szCs w:val="18"/>
        </w:rPr>
        <w:t>L</w:t>
      </w:r>
      <w:r w:rsidRPr="000710BE">
        <w:rPr>
          <w:rFonts w:asciiTheme="minorHAnsi" w:eastAsia="Arial" w:hAnsiTheme="minorHAnsi" w:cs="Arial"/>
          <w:b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b/>
          <w:w w:val="101"/>
          <w:sz w:val="18"/>
          <w:szCs w:val="18"/>
        </w:rPr>
        <w:t>brar</w:t>
      </w:r>
      <w:r w:rsidRPr="000710BE">
        <w:rPr>
          <w:rFonts w:asciiTheme="minorHAnsi" w:eastAsia="Arial" w:hAnsiTheme="minorHAnsi" w:cs="Arial"/>
          <w:b/>
          <w:w w:val="102"/>
          <w:sz w:val="18"/>
          <w:szCs w:val="18"/>
        </w:rPr>
        <w:t>i</w:t>
      </w:r>
      <w:r w:rsidRPr="000710BE">
        <w:rPr>
          <w:rFonts w:asciiTheme="minorHAnsi" w:eastAsia="Arial" w:hAnsiTheme="minorHAnsi" w:cs="Arial"/>
          <w:b/>
          <w:w w:val="101"/>
          <w:sz w:val="18"/>
          <w:szCs w:val="18"/>
        </w:rPr>
        <w:t>an</w:t>
      </w:r>
    </w:p>
    <w:p w14:paraId="13E12D23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408D511C" w14:textId="77777777" w:rsidR="00D2499B" w:rsidRPr="000710BE" w:rsidRDefault="004608D0">
      <w:pPr>
        <w:ind w:left="129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Bracken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Librar</w:t>
      </w:r>
      <w:r w:rsidRPr="000710BE">
        <w:rPr>
          <w:rFonts w:asciiTheme="minorHAnsi" w:eastAsia="Arial" w:hAnsiTheme="minorHAnsi" w:cs="Arial"/>
          <w:spacing w:val="-14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sz w:val="18"/>
          <w:szCs w:val="18"/>
        </w:rPr>
        <w:t>,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Ewing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NJ</w:t>
      </w:r>
    </w:p>
    <w:p w14:paraId="086D7E42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6B9170B5" w14:textId="77777777" w:rsidR="00D2499B" w:rsidRPr="000710BE" w:rsidRDefault="004608D0">
      <w:pPr>
        <w:ind w:left="129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2012­2013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(Part­time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while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udying)</w:t>
      </w:r>
    </w:p>
    <w:p w14:paraId="459DBB93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4F31DEED" w14:textId="77777777" w:rsidR="00D2499B" w:rsidRPr="000710BE" w:rsidRDefault="004608D0">
      <w:pPr>
        <w:spacing w:line="391" w:lineRule="auto"/>
        <w:ind w:left="2112" w:right="1476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580FC063">
          <v:group id="_x0000_s1073" style="position:absolute;left:0;text-align:left;margin-left:148.7pt;margin-top:58.35pt;width:373.2pt;height:0;z-index:-1227;mso-position-horizontal-relative:page" coordorigin="2974,1167" coordsize="7464,0">
            <v:shape id="_x0000_s1074" style="position:absolute;left:2974;top:1167;width:7464;height:0" coordorigin="2974,1167" coordsize="7464,0" path="m2974,1167r7464,e" filled="f" strokecolor="gray" strokeweight=".82208mm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6F54744C">
          <v:group id="_x0000_s1071" style="position:absolute;left:0;text-align:left;margin-left:178.45pt;margin-top:4.45pt;width:2.95pt;height:2.95pt;z-index:-1221;mso-position-horizontal-relative:page" coordorigin="3569,89" coordsize="59,59">
            <v:shape id="_x0000_s1072" style="position:absolute;left:3569;top:89;width:59;height:59" coordorigin="3569,89" coordsize="59,59" path="m3628,119r-7,21l3601,148r-3,l3577,142r-8,-20l3569,119r6,-22l3596,89r2,l3620,96r8,20l3628,119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15FE7BC0">
          <v:group id="_x0000_s1069" style="position:absolute;left:0;text-align:left;margin-left:178.45pt;margin-top:22.3pt;width:2.95pt;height:2.95pt;z-index:-1220;mso-position-horizontal-relative:page" coordorigin="3569,446" coordsize="59,59">
            <v:shape id="_x0000_s1070" style="position:absolute;left:3569;top:446;width:59;height:59" coordorigin="3569,446" coordsize="59,59" path="m3628,476r-7,21l3601,505r-3,l3577,499r-8,-21l3569,476r6,-22l3596,446r2,l3620,453r8,20l3628,476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assist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children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parents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with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selection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of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appropriate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reading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ma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erial </w:t>
      </w:r>
      <w:r w:rsidRPr="000710BE">
        <w:rPr>
          <w:rFonts w:asciiTheme="minorHAnsi" w:eastAsia="Arial" w:hAnsiTheme="minorHAnsi" w:cs="Arial"/>
          <w:sz w:val="18"/>
          <w:szCs w:val="18"/>
        </w:rPr>
        <w:t>assist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with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administrative</w:t>
      </w:r>
      <w:r w:rsidRPr="000710BE">
        <w:rPr>
          <w:rFonts w:asciiTheme="minorHAnsi" w:eastAsia="Arial" w:hAnsiTheme="minorHAnsi" w:cs="Arial"/>
          <w:spacing w:val="1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asks</w:t>
      </w:r>
    </w:p>
    <w:p w14:paraId="474212D9" w14:textId="77777777" w:rsidR="00D2499B" w:rsidRPr="000710BE" w:rsidRDefault="004608D0">
      <w:pPr>
        <w:spacing w:before="4" w:line="200" w:lineRule="exact"/>
        <w:ind w:left="2112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5EDE3D34">
          <v:group id="_x0000_s1067" style="position:absolute;left:0;text-align:left;margin-left:178.45pt;margin-top:4.65pt;width:2.95pt;height:2.95pt;z-index:-1219;mso-position-horizontal-relative:page" coordorigin="3569,93" coordsize="59,59">
            <v:shape id="_x0000_s1068" style="position:absolute;left:3569;top:93;width:59;height:59" coordorigin="3569,93" coordsize="59,59" path="m3628,123r-7,21l3601,152r-3,l3577,146r-8,-20l3569,123r6,-22l3596,93r2,l3620,100r8,20l3628,123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position w:val="-1"/>
          <w:sz w:val="18"/>
          <w:szCs w:val="18"/>
        </w:rPr>
        <w:t>update</w:t>
      </w:r>
      <w:r w:rsidRPr="000710BE">
        <w:rPr>
          <w:rFonts w:asciiTheme="minorHAnsi" w:eastAsia="Arial" w:hAnsiTheme="minorHAnsi" w:cs="Arial"/>
          <w:spacing w:val="7"/>
          <w:position w:val="-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position w:val="-1"/>
          <w:sz w:val="18"/>
          <w:szCs w:val="18"/>
        </w:rPr>
        <w:t>library</w:t>
      </w:r>
      <w:r w:rsidRPr="000710BE">
        <w:rPr>
          <w:rFonts w:asciiTheme="minorHAnsi" w:eastAsia="Arial" w:hAnsiTheme="minorHAnsi" w:cs="Arial"/>
          <w:spacing w:val="6"/>
          <w:position w:val="-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position w:val="-1"/>
          <w:sz w:val="18"/>
          <w:szCs w:val="18"/>
        </w:rPr>
        <w:t>da</w:t>
      </w:r>
      <w:r w:rsidRPr="000710BE">
        <w:rPr>
          <w:rFonts w:asciiTheme="minorHAnsi" w:eastAsia="Arial" w:hAnsiTheme="minorHAnsi" w:cs="Arial"/>
          <w:w w:val="102"/>
          <w:position w:val="-1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position w:val="-1"/>
          <w:sz w:val="18"/>
          <w:szCs w:val="18"/>
        </w:rPr>
        <w:t>abase</w:t>
      </w:r>
    </w:p>
    <w:p w14:paraId="4CD9E61F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E5E248D" w14:textId="77777777" w:rsidR="00D2499B" w:rsidRPr="000710BE" w:rsidRDefault="00D2499B">
      <w:pPr>
        <w:spacing w:before="16" w:line="220" w:lineRule="exact"/>
        <w:rPr>
          <w:rFonts w:asciiTheme="minorHAnsi" w:hAnsiTheme="minorHAnsi"/>
        </w:rPr>
      </w:pPr>
    </w:p>
    <w:p w14:paraId="5CAD27A3" w14:textId="77777777" w:rsidR="00D2499B" w:rsidRPr="000710BE" w:rsidRDefault="004608D0">
      <w:pPr>
        <w:spacing w:before="34" w:line="240" w:lineRule="exact"/>
        <w:ind w:left="4035" w:right="3832"/>
        <w:jc w:val="center"/>
        <w:rPr>
          <w:rFonts w:asciiTheme="minorHAnsi" w:eastAsia="Arial" w:hAnsiTheme="minorHAnsi" w:cs="Arial"/>
        </w:rPr>
      </w:pPr>
      <w:r w:rsidRPr="000710BE">
        <w:rPr>
          <w:rFonts w:asciiTheme="minorHAnsi" w:eastAsia="Arial" w:hAnsiTheme="minorHAnsi" w:cs="Arial"/>
          <w:b/>
          <w:spacing w:val="-17"/>
          <w:position w:val="-1"/>
        </w:rPr>
        <w:t>T</w:t>
      </w:r>
      <w:r w:rsidRPr="000710BE">
        <w:rPr>
          <w:rFonts w:asciiTheme="minorHAnsi" w:eastAsia="Arial" w:hAnsiTheme="minorHAnsi" w:cs="Arial"/>
          <w:b/>
          <w:position w:val="-1"/>
        </w:rPr>
        <w:t>echnology</w:t>
      </w:r>
      <w:r w:rsidRPr="000710BE">
        <w:rPr>
          <w:rFonts w:asciiTheme="minorHAnsi" w:eastAsia="Arial" w:hAnsiTheme="minorHAnsi" w:cs="Arial"/>
          <w:b/>
          <w:spacing w:val="13"/>
          <w:position w:val="-1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  <w:position w:val="-1"/>
        </w:rPr>
        <w:t>Skills</w:t>
      </w:r>
    </w:p>
    <w:p w14:paraId="79D68010" w14:textId="77777777" w:rsidR="00D2499B" w:rsidRPr="000710BE" w:rsidRDefault="00D2499B">
      <w:pPr>
        <w:spacing w:before="2" w:line="160" w:lineRule="exact"/>
        <w:rPr>
          <w:rFonts w:asciiTheme="minorHAnsi" w:hAnsiTheme="minorHAnsi"/>
          <w:sz w:val="16"/>
          <w:szCs w:val="16"/>
        </w:rPr>
      </w:pPr>
    </w:p>
    <w:p w14:paraId="34FBDC93" w14:textId="77777777" w:rsidR="00D2499B" w:rsidRPr="000710BE" w:rsidRDefault="004608D0">
      <w:pPr>
        <w:spacing w:before="38"/>
        <w:ind w:left="2112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0EDEE689">
          <v:group id="_x0000_s1065" style="position:absolute;left:0;text-align:left;margin-left:178.45pt;margin-top:6.35pt;width:2.95pt;height:2.95pt;z-index:-1218;mso-position-horizontal-relative:page" coordorigin="3569,127" coordsize="59,59">
            <v:shape id="_x0000_s1066" style="position:absolute;left:3569;top:127;width:59;height:59" coordorigin="3569,127" coordsize="59,59" path="m3628,157r-7,21l3601,186r-3,l3577,180r-8,-20l3569,157r6,-22l3596,127r2,l3620,134r8,20l3628,157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MS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O</w:t>
      </w:r>
      <w:r w:rsidRPr="000710BE">
        <w:rPr>
          <w:rFonts w:asciiTheme="minorHAnsi" w:eastAsia="Arial" w:hAnsiTheme="minorHAnsi" w:cs="Arial"/>
          <w:spacing w:val="-3"/>
          <w:w w:val="102"/>
          <w:sz w:val="18"/>
          <w:szCs w:val="18"/>
        </w:rPr>
        <w:t>f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f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ice</w:t>
      </w:r>
    </w:p>
    <w:p w14:paraId="3D49C97F" w14:textId="77777777" w:rsidR="00D2499B" w:rsidRPr="000710BE" w:rsidRDefault="004608D0">
      <w:pPr>
        <w:spacing w:before="7" w:line="340" w:lineRule="atLeast"/>
        <w:ind w:left="2112" w:right="6515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183EC5CD">
          <v:group id="_x0000_s1063" style="position:absolute;left:0;text-align:left;margin-left:148.7pt;margin-top:43.7pt;width:373.2pt;height:0;z-index:-1226;mso-position-horizontal-relative:page" coordorigin="2974,874" coordsize="7464,0">
            <v:shape id="_x0000_s1064" style="position:absolute;left:2974;top:874;width:7464;height:0" coordorigin="2974,874" coordsize="7464,0" path="m2974,874r7464,e" filled="f" strokecolor="gray" strokeweight=".82208mm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3B370D82">
          <v:group id="_x0000_s1061" style="position:absolute;left:0;text-align:left;margin-left:178.45pt;margin-top:11.4pt;width:2.95pt;height:2.95pt;z-index:-1217;mso-position-horizontal-relative:page" coordorigin="3569,228" coordsize="59,59">
            <v:shape id="_x0000_s1062" style="position:absolute;left:3569;top:228;width:59;height:59" coordorigin="3569,228" coordsize="59,59" path="m3628,257r-7,22l3601,287r-3,l3577,280r-8,-20l3569,257r6,-21l3596,228r2,l3620,234r8,20l3628,257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4A0E0B5E">
          <v:group id="_x0000_s1059" style="position:absolute;left:0;text-align:left;margin-left:178.45pt;margin-top:29.2pt;width:2.95pt;height:2.95pt;z-index:-1216;mso-position-horizontal-relative:page" coordorigin="3569,584" coordsize="59,59">
            <v:shape id="_x0000_s1060" style="position:absolute;left:3569;top:584;width:59;height:59" coordorigin="3569,584" coordsize="59,59" path="m3628,614r-7,22l3601,644r-3,l3577,637r-8,-20l3569,614r6,-21l3596,584r2,l3620,591r8,20l3628,614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pacing w:val="-3"/>
          <w:w w:val="101"/>
          <w:sz w:val="18"/>
          <w:szCs w:val="18"/>
        </w:rPr>
        <w:t>W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ebCT GradeKeeper</w:t>
      </w:r>
    </w:p>
    <w:p w14:paraId="52C3DBA9" w14:textId="77777777" w:rsidR="00D2499B" w:rsidRPr="000710BE" w:rsidRDefault="00D2499B">
      <w:pPr>
        <w:spacing w:before="8" w:line="140" w:lineRule="exact"/>
        <w:rPr>
          <w:rFonts w:asciiTheme="minorHAnsi" w:hAnsiTheme="minorHAnsi"/>
          <w:sz w:val="13"/>
          <w:szCs w:val="13"/>
        </w:rPr>
      </w:pPr>
    </w:p>
    <w:p w14:paraId="3ECECA05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E2903AD" w14:textId="77777777" w:rsidR="00D2499B" w:rsidRPr="000710BE" w:rsidRDefault="004608D0">
      <w:pPr>
        <w:spacing w:before="34"/>
        <w:ind w:left="3927" w:right="3725"/>
        <w:jc w:val="center"/>
        <w:rPr>
          <w:rFonts w:asciiTheme="minorHAnsi" w:eastAsia="Arial" w:hAnsiTheme="minorHAnsi" w:cs="Arial"/>
        </w:rPr>
      </w:pPr>
      <w:r w:rsidRPr="000710BE">
        <w:rPr>
          <w:rFonts w:asciiTheme="minorHAnsi" w:eastAsia="Arial" w:hAnsiTheme="minorHAnsi" w:cs="Arial"/>
          <w:b/>
        </w:rPr>
        <w:t>Core</w:t>
      </w:r>
      <w:r w:rsidRPr="000710BE">
        <w:rPr>
          <w:rFonts w:asciiTheme="minorHAnsi" w:eastAsia="Arial" w:hAnsiTheme="minorHAnsi" w:cs="Arial"/>
          <w:b/>
          <w:spacing w:val="6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</w:rPr>
        <w:t>Competencies</w:t>
      </w:r>
    </w:p>
    <w:p w14:paraId="267EBFDE" w14:textId="77777777" w:rsidR="00D2499B" w:rsidRPr="000710BE" w:rsidRDefault="00D2499B">
      <w:pPr>
        <w:spacing w:before="6" w:line="200" w:lineRule="exact"/>
        <w:rPr>
          <w:rFonts w:asciiTheme="minorHAnsi" w:hAnsiTheme="minorHAnsi"/>
          <w:sz w:val="18"/>
          <w:szCs w:val="18"/>
        </w:rPr>
      </w:pPr>
    </w:p>
    <w:p w14:paraId="67936E14" w14:textId="77777777" w:rsidR="00D2499B" w:rsidRPr="000710BE" w:rsidRDefault="004608D0">
      <w:pPr>
        <w:spacing w:line="391" w:lineRule="auto"/>
        <w:ind w:left="2112" w:right="4839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17D6F882">
          <v:group id="_x0000_s1057" style="position:absolute;left:0;text-align:left;margin-left:178.45pt;margin-top:4.45pt;width:2.95pt;height:2.95pt;z-index:-1215;mso-position-horizontal-relative:page" coordorigin="3569,89" coordsize="59,59">
            <v:shape id="_x0000_s1058" style="position:absolute;left:3569;top:89;width:59;height:59" coordorigin="3569,89" coordsize="59,59" path="m3628,119r-7,21l3601,148r-3,l3577,142r-8,-20l3569,119r6,-22l3596,89r2,l3620,96r8,20l3628,119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2D084129">
          <v:group id="_x0000_s1055" style="position:absolute;left:0;text-align:left;margin-left:178.45pt;margin-top:22.3pt;width:2.95pt;height:2.95pt;z-index:-1214;mso-position-horizontal-relative:page" coordorigin="3569,446" coordsize="59,59">
            <v:shape id="_x0000_s1056" style="position:absolute;left:3569;top:446;width:59;height:59" coordorigin="3569,446" coordsize="59,59" path="m3628,476r-7,21l3601,505r-3,l3577,499r-8,-21l3569,476r6,-22l3596,446r2,l3620,453r8,20l3628,476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30B882A2">
          <v:group id="_x0000_s1053" style="position:absolute;left:0;text-align:left;margin-left:178.45pt;margin-top:40.15pt;width:2.95pt;height:2.95pt;z-index:-1213;mso-position-horizontal-relative:page" coordorigin="3569,803" coordsize="59,59">
            <v:shape id="_x0000_s1054" style="position:absolute;left:3569;top:803;width:59;height:59" coordorigin="3569,803" coordsize="59,59" path="m3628,832r-7,22l3601,862r-3,l3577,855r-8,-20l3569,832r6,-21l3596,803r2,l3620,809r8,21l3628,832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organizational</w:t>
      </w:r>
      <w:r w:rsidRPr="000710BE">
        <w:rPr>
          <w:rFonts w:asciiTheme="minorHAnsi" w:eastAsia="Arial" w:hAnsiTheme="minorHAnsi" w:cs="Arial"/>
          <w:spacing w:val="1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planning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skills </w:t>
      </w:r>
      <w:r w:rsidRPr="000710BE">
        <w:rPr>
          <w:rFonts w:asciiTheme="minorHAnsi" w:eastAsia="Arial" w:hAnsiTheme="minorHAnsi" w:cs="Arial"/>
          <w:sz w:val="18"/>
          <w:szCs w:val="18"/>
        </w:rPr>
        <w:t>problem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analysis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resolu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ion adap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abili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y</w:t>
      </w:r>
    </w:p>
    <w:p w14:paraId="1DF2EB94" w14:textId="77777777" w:rsidR="00D2499B" w:rsidRPr="000710BE" w:rsidRDefault="004608D0">
      <w:pPr>
        <w:spacing w:before="4" w:line="391" w:lineRule="auto"/>
        <w:ind w:left="2112" w:right="5903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3178584B">
          <v:group id="_x0000_s1051" style="position:absolute;left:0;text-align:left;margin-left:148.7pt;margin-top:54.85pt;width:373.2pt;height:0;z-index:-1225;mso-position-horizontal-relative:page" coordorigin="2974,1097" coordsize="7464,0">
            <v:shape id="_x0000_s1052" style="position:absolute;left:2974;top:1097;width:7464;height:0" coordorigin="2974,1097" coordsize="7464,0" path="m2974,1097r7464,e" filled="f" strokecolor="gray" strokeweight=".82208mm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70E00E1C">
          <v:group id="_x0000_s1049" style="position:absolute;left:0;text-align:left;margin-left:178.45pt;margin-top:4.65pt;width:2.95pt;height:2.95pt;z-index:-1212;mso-position-horizontal-relative:page" coordorigin="3569,93" coordsize="59,59">
            <v:shape id="_x0000_s1050" style="position:absolute;left:3569;top:93;width:59;height:59" coordorigin="3569,93" coordsize="59,59" path="m3628,123r-7,21l3601,152r-3,l3577,146r-8,-20l3569,123r6,-22l3596,93r2,l3620,100r8,20l3628,123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5E8A3258">
          <v:group id="_x0000_s1047" style="position:absolute;left:0;text-align:left;margin-left:178.45pt;margin-top:22.5pt;width:2.95pt;height:2.95pt;z-index:-1211;mso-position-horizontal-relative:page" coordorigin="3569,450" coordsize="59,59">
            <v:shape id="_x0000_s1048" style="position:absolute;left:3569;top:450;width:59;height:59" coordorigin="3569,450" coordsize="59,59" path="m3628,480r-7,21l3601,509r-3,l3577,503r-8,-21l3569,480r6,-22l3596,450r2,l3620,457r8,20l3628,480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76BA42A4">
          <v:group id="_x0000_s1045" style="position:absolute;left:0;text-align:left;margin-left:178.45pt;margin-top:40.35pt;width:2.95pt;height:2.95pt;z-index:-1210;mso-position-horizontal-relative:page" coordorigin="3569,807" coordsize="59,59">
            <v:shape id="_x0000_s1046" style="position:absolute;left:3569;top:807;width:59;height:59" coordorigin="3569,807" coordsize="59,59" path="m3628,836r-7,22l3601,866r-3,l3577,859r-8,-20l3569,836r6,-21l3596,807r2,l3620,813r8,21l3628,836xe" fillcolor="black" stroked="f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z w:val="18"/>
          <w:szCs w:val="18"/>
        </w:rPr>
        <w:t>communication</w:t>
      </w:r>
      <w:r w:rsidRPr="000710BE">
        <w:rPr>
          <w:rFonts w:asciiTheme="minorHAnsi" w:eastAsia="Arial" w:hAnsiTheme="minorHAnsi" w:cs="Arial"/>
          <w:spacing w:val="1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skills </w:t>
      </w:r>
      <w:r w:rsidRPr="000710BE">
        <w:rPr>
          <w:rFonts w:asciiTheme="minorHAnsi" w:eastAsia="Arial" w:hAnsiTheme="minorHAnsi" w:cs="Arial"/>
          <w:sz w:val="18"/>
          <w:szCs w:val="18"/>
        </w:rPr>
        <w:t>high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energy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level </w:t>
      </w:r>
      <w:r w:rsidRPr="000710BE">
        <w:rPr>
          <w:rFonts w:asciiTheme="minorHAnsi" w:eastAsia="Arial" w:hAnsiTheme="minorHAnsi" w:cs="Arial"/>
          <w:sz w:val="18"/>
          <w:szCs w:val="18"/>
        </w:rPr>
        <w:t>stress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olerance</w:t>
      </w:r>
    </w:p>
    <w:p w14:paraId="0B445F57" w14:textId="77777777" w:rsidR="00D2499B" w:rsidRPr="000710BE" w:rsidRDefault="00D2499B">
      <w:pPr>
        <w:spacing w:before="18" w:line="240" w:lineRule="exact"/>
        <w:rPr>
          <w:rFonts w:asciiTheme="minorHAnsi" w:hAnsiTheme="minorHAnsi"/>
          <w:sz w:val="22"/>
          <w:szCs w:val="22"/>
        </w:rPr>
      </w:pPr>
    </w:p>
    <w:p w14:paraId="590A4686" w14:textId="77777777" w:rsidR="00D2499B" w:rsidRPr="000710BE" w:rsidRDefault="004608D0">
      <w:pPr>
        <w:ind w:left="4373" w:right="4171"/>
        <w:jc w:val="center"/>
        <w:rPr>
          <w:rFonts w:asciiTheme="minorHAnsi" w:eastAsia="Arial" w:hAnsiTheme="minorHAnsi" w:cs="Arial"/>
        </w:rPr>
      </w:pPr>
      <w:r w:rsidRPr="000710BE">
        <w:rPr>
          <w:rFonts w:asciiTheme="minorHAnsi" w:eastAsia="Arial" w:hAnsiTheme="minorHAnsi" w:cs="Arial"/>
          <w:b/>
          <w:w w:val="101"/>
        </w:rPr>
        <w:t>References</w:t>
      </w:r>
    </w:p>
    <w:p w14:paraId="7A406C2D" w14:textId="77777777" w:rsidR="00D2499B" w:rsidRPr="000710BE" w:rsidRDefault="00D2499B">
      <w:pPr>
        <w:spacing w:before="6" w:line="200" w:lineRule="exact"/>
        <w:rPr>
          <w:rFonts w:asciiTheme="minorHAnsi" w:hAnsiTheme="minorHAnsi"/>
          <w:sz w:val="18"/>
          <w:szCs w:val="18"/>
        </w:rPr>
      </w:pPr>
    </w:p>
    <w:p w14:paraId="1482F0F6" w14:textId="77777777" w:rsidR="00D2499B" w:rsidRPr="000710BE" w:rsidRDefault="004608D0">
      <w:pPr>
        <w:ind w:left="129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629B8443">
          <v:group id="_x0000_s1043" style="position:absolute;left:0;text-align:left;margin-left:148.7pt;margin-top:22.65pt;width:373.2pt;height:0;z-index:-1224;mso-position-horizontal-relative:page" coordorigin="2974,453" coordsize="7464,0">
            <v:shape id="_x0000_s1044" style="position:absolute;left:2974;top:453;width:7464;height:0" coordorigin="2974,453" coordsize="7464,0" path="m2974,453r7464,e" filled="f" strokeweight=".82208mm">
              <v:path arrowok="t"/>
            </v:shape>
            <w10:wrap anchorx="page"/>
          </v:group>
        </w:pict>
      </w:r>
      <w:r w:rsidRPr="000710BE">
        <w:rPr>
          <w:rFonts w:asciiTheme="minorHAnsi" w:eastAsia="Arial" w:hAnsiTheme="minorHAnsi" w:cs="Arial"/>
          <w:spacing w:val="-3"/>
          <w:sz w:val="18"/>
          <w:szCs w:val="18"/>
        </w:rPr>
        <w:t>A</w:t>
      </w:r>
      <w:r w:rsidRPr="000710BE">
        <w:rPr>
          <w:rFonts w:asciiTheme="minorHAnsi" w:eastAsia="Arial" w:hAnsiTheme="minorHAnsi" w:cs="Arial"/>
          <w:sz w:val="18"/>
          <w:szCs w:val="18"/>
        </w:rPr>
        <w:t>vailable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on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reques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</w:p>
    <w:p w14:paraId="7E62D585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0A64C73" w14:textId="77777777" w:rsidR="00D2499B" w:rsidRPr="000710BE" w:rsidRDefault="00D2499B">
      <w:pPr>
        <w:spacing w:before="11" w:line="240" w:lineRule="exact"/>
        <w:rPr>
          <w:rFonts w:asciiTheme="minorHAnsi" w:hAnsiTheme="minorHAnsi"/>
          <w:sz w:val="22"/>
          <w:szCs w:val="22"/>
        </w:rPr>
      </w:pPr>
    </w:p>
    <w:p w14:paraId="76CF9870" w14:textId="77777777" w:rsidR="00D2499B" w:rsidRPr="000710BE" w:rsidRDefault="004608D0">
      <w:pPr>
        <w:spacing w:line="261" w:lineRule="auto"/>
        <w:ind w:left="1294" w:right="1080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A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professional­looking</w:t>
      </w:r>
      <w:r w:rsidRPr="000710BE">
        <w:rPr>
          <w:rFonts w:asciiTheme="minorHAnsi" w:eastAsia="Arial" w:hAnsiTheme="minorHAnsi" w:cs="Arial"/>
          <w:spacing w:val="1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resume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is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key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landing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teaching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job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intervie</w:t>
      </w:r>
      <w:r w:rsidRPr="000710BE">
        <w:rPr>
          <w:rFonts w:asciiTheme="minorHAnsi" w:eastAsia="Arial" w:hAnsiTheme="minorHAnsi" w:cs="Arial"/>
          <w:spacing w:val="-11"/>
          <w:sz w:val="18"/>
          <w:szCs w:val="18"/>
        </w:rPr>
        <w:t>w</w:t>
      </w:r>
      <w:r w:rsidRPr="000710BE">
        <w:rPr>
          <w:rFonts w:asciiTheme="minorHAnsi" w:eastAsia="Arial" w:hAnsiTheme="minorHAnsi" w:cs="Arial"/>
          <w:sz w:val="18"/>
          <w:szCs w:val="18"/>
        </w:rPr>
        <w:t>.</w:t>
      </w:r>
      <w:r w:rsidRPr="000710BE">
        <w:rPr>
          <w:rFonts w:asciiTheme="minorHAnsi" w:eastAsia="Arial" w:hAnsiTheme="minorHAnsi" w:cs="Arial"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Ensure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your </w:t>
      </w:r>
      <w:r w:rsidRPr="000710BE">
        <w:rPr>
          <w:rFonts w:asciiTheme="minorHAnsi" w:eastAsia="Arial" w:hAnsiTheme="minorHAnsi" w:cs="Arial"/>
          <w:sz w:val="18"/>
          <w:szCs w:val="18"/>
        </w:rPr>
        <w:t>resume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is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clear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informative</w:t>
      </w:r>
      <w:r w:rsidRPr="000710BE">
        <w:rPr>
          <w:rFonts w:asciiTheme="minorHAnsi" w:eastAsia="Arial" w:hAnsiTheme="minorHAnsi" w:cs="Arial"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and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targeted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specific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teacher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job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oppor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uni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spacing w:val="-14"/>
          <w:w w:val="101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.</w:t>
      </w:r>
    </w:p>
    <w:p w14:paraId="1517F787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37FACD1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4159F4C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C8D0A7E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9D83C1F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7873B84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A031104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2B0AD08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EEAD8F0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291182C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3593788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0B45DA8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279DC9B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81119B2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313B760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66EC580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29BA15B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78A0270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48C6F7C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A9DB800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FA88435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EE4C589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97B0246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F12E150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25AA882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AFF5307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020F82E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BDDBEE0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4F059C3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3B07383" w14:textId="77777777" w:rsidR="00D2499B" w:rsidRPr="000710BE" w:rsidRDefault="00D2499B">
      <w:pPr>
        <w:spacing w:before="8" w:line="220" w:lineRule="exact"/>
        <w:rPr>
          <w:rFonts w:asciiTheme="minorHAnsi" w:hAnsiTheme="minorHAnsi"/>
        </w:rPr>
      </w:pPr>
    </w:p>
    <w:p w14:paraId="434C1F70" w14:textId="77777777" w:rsidR="00D2499B" w:rsidRPr="000710BE" w:rsidRDefault="004608D0">
      <w:pPr>
        <w:spacing w:before="39"/>
        <w:ind w:left="837"/>
        <w:rPr>
          <w:rFonts w:asciiTheme="minorHAnsi" w:eastAsia="Gill Sans MT" w:hAnsiTheme="minorHAnsi" w:cs="Gill Sans MT"/>
          <w:sz w:val="14"/>
          <w:szCs w:val="14"/>
        </w:rPr>
        <w:sectPr w:rsidR="00D2499B" w:rsidRPr="000710BE">
          <w:footerReference w:type="default" r:id="rId16"/>
          <w:pgSz w:w="11920" w:h="16860"/>
          <w:pgMar w:top="220" w:right="420" w:bottom="0" w:left="1680" w:header="0" w:footer="0" w:gutter="0"/>
          <w:cols w:space="720"/>
        </w:sectPr>
      </w:pP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>vie</w:t>
      </w:r>
      <w:r w:rsidRPr="000710BE">
        <w:rPr>
          <w:rFonts w:asciiTheme="minorHAnsi" w:eastAsia="Gill Sans MT" w:hAnsiTheme="minorHAnsi" w:cs="Gill Sans MT"/>
          <w:spacing w:val="-19"/>
          <w:w w:val="124"/>
          <w:sz w:val="14"/>
          <w:szCs w:val="14"/>
        </w:rPr>
        <w:t>w</w:t>
      </w: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>.com/entr</w:t>
      </w:r>
      <w:r w:rsidRPr="000710BE">
        <w:rPr>
          <w:rFonts w:asciiTheme="minorHAnsi" w:eastAsia="Gill Sans MT" w:hAnsiTheme="minorHAnsi" w:cs="Gill Sans MT"/>
          <w:spacing w:val="-4"/>
          <w:w w:val="124"/>
          <w:sz w:val="14"/>
          <w:szCs w:val="14"/>
        </w:rPr>
        <w:t>y</w:t>
      </w: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>-level-teache</w:t>
      </w:r>
      <w:r w:rsidRPr="000710BE">
        <w:rPr>
          <w:rFonts w:asciiTheme="minorHAnsi" w:eastAsia="Gill Sans MT" w:hAnsiTheme="minorHAnsi" w:cs="Gill Sans MT"/>
          <w:spacing w:val="-12"/>
          <w:w w:val="124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>-</w:t>
      </w:r>
      <w:r w:rsidRPr="000710BE">
        <w:rPr>
          <w:rFonts w:asciiTheme="minorHAnsi" w:eastAsia="Gill Sans MT" w:hAnsiTheme="minorHAnsi" w:cs="Gill Sans MT"/>
          <w:spacing w:val="-5"/>
          <w:w w:val="124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>esume.html</w:t>
      </w: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 xml:space="preserve">                                                                                              </w:t>
      </w:r>
      <w:r w:rsidRPr="000710BE">
        <w:rPr>
          <w:rFonts w:asciiTheme="minorHAnsi" w:eastAsia="Gill Sans MT" w:hAnsiTheme="minorHAnsi" w:cs="Gill Sans MT"/>
          <w:spacing w:val="25"/>
          <w:w w:val="124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w w:val="127"/>
          <w:sz w:val="14"/>
          <w:szCs w:val="14"/>
        </w:rPr>
        <w:t>3</w:t>
      </w:r>
      <w:r w:rsidRPr="000710BE">
        <w:rPr>
          <w:rFonts w:asciiTheme="minorHAnsi" w:eastAsia="Gill Sans MT" w:hAnsiTheme="minorHAnsi" w:cs="Gill Sans MT"/>
          <w:w w:val="120"/>
          <w:sz w:val="14"/>
          <w:szCs w:val="14"/>
        </w:rPr>
        <w:t>/</w:t>
      </w:r>
      <w:r w:rsidRPr="000710BE">
        <w:rPr>
          <w:rFonts w:asciiTheme="minorHAnsi" w:eastAsia="Gill Sans MT" w:hAnsiTheme="minorHAnsi" w:cs="Gill Sans MT"/>
          <w:w w:val="127"/>
          <w:sz w:val="14"/>
          <w:szCs w:val="14"/>
        </w:rPr>
        <w:t>5</w:t>
      </w:r>
    </w:p>
    <w:p w14:paraId="5A5EE407" w14:textId="77777777" w:rsidR="00D2499B" w:rsidRPr="000710BE" w:rsidRDefault="004608D0">
      <w:pPr>
        <w:spacing w:before="71" w:line="180" w:lineRule="exact"/>
        <w:ind w:left="4917" w:right="3837"/>
        <w:jc w:val="center"/>
        <w:rPr>
          <w:rFonts w:asciiTheme="minorHAnsi" w:eastAsia="Gill Sans MT" w:hAnsiTheme="minorHAnsi" w:cs="Gill Sans MT"/>
          <w:sz w:val="14"/>
          <w:szCs w:val="14"/>
        </w:rPr>
      </w:pPr>
      <w:r w:rsidRPr="000710BE">
        <w:rPr>
          <w:rFonts w:asciiTheme="minorHAnsi" w:hAnsiTheme="minorHAnsi"/>
          <w:sz w:val="18"/>
          <w:szCs w:val="18"/>
        </w:rPr>
        <w:lastRenderedPageBreak/>
        <w:pict w14:anchorId="032DF3C2">
          <v:group id="_x0000_s1041" style="position:absolute;left:0;text-align:left;margin-left:29pt;margin-top:0;width:96.65pt;height:697.35pt;z-index:-1206;mso-position-horizontal-relative:page;mso-position-vertical-relative:page" coordorigin="580" coordsize="1933,13947">
            <v:shape id="_x0000_s1042" style="position:absolute;left:580;width:1933;height:13947" coordorigin="580" coordsize="1933,13947" path="m2513,r,13947l580,13947,580,,2513,xe" stroked="f">
              <v:path arrowok="t"/>
            </v:shape>
            <w10:wrap anchorx="page" anchory="page"/>
          </v:group>
        </w:pict>
      </w:r>
      <w:r w:rsidRPr="000710BE">
        <w:rPr>
          <w:rFonts w:asciiTheme="minorHAnsi" w:hAnsiTheme="minorHAnsi"/>
          <w:sz w:val="18"/>
          <w:szCs w:val="18"/>
        </w:rPr>
        <w:pict w14:anchorId="14ECFECB">
          <v:shape id="_x0000_s1040" type="#_x0000_t202" style="position:absolute;left:0;text-align:left;margin-left:26pt;margin-top:0;width:99.65pt;height:697.35pt;z-index:-1208;mso-position-horizontal-relative:page;mso-position-vertical-relative:page" filled="f" stroked="f">
            <v:textbox inset="0,0,0,0">
              <w:txbxContent>
                <w:p w14:paraId="1F845D46" w14:textId="77777777" w:rsidR="00D2499B" w:rsidRDefault="00D2499B">
                  <w:pPr>
                    <w:spacing w:before="11" w:line="280" w:lineRule="exact"/>
                    <w:rPr>
                      <w:sz w:val="28"/>
                      <w:szCs w:val="28"/>
                    </w:rPr>
                  </w:pPr>
                </w:p>
                <w:p w14:paraId="33FB0AC4" w14:textId="77777777" w:rsidR="00D2499B" w:rsidRDefault="004608D0">
                  <w:pPr>
                    <w:rPr>
                      <w:rFonts w:ascii="Gill Sans MT" w:eastAsia="Gill Sans MT" w:hAnsi="Gill Sans MT" w:cs="Gill Sans MT"/>
                      <w:sz w:val="16"/>
                      <w:szCs w:val="16"/>
                    </w:rPr>
                  </w:pPr>
                  <w:r>
                    <w:rPr>
                      <w:rFonts w:ascii="Gill Sans MT" w:eastAsia="Gill Sans MT" w:hAnsi="Gill Sans MT" w:cs="Gill Sans MT"/>
                      <w:w w:val="127"/>
                      <w:sz w:val="16"/>
                      <w:szCs w:val="16"/>
                    </w:rPr>
                    <w:t>12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w w:val="127"/>
                      <w:sz w:val="16"/>
                      <w:szCs w:val="16"/>
                    </w:rPr>
                    <w:t>26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w w:val="127"/>
                      <w:sz w:val="16"/>
                      <w:szCs w:val="16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 w:rsidRPr="000710BE">
        <w:rPr>
          <w:rFonts w:asciiTheme="minorHAnsi" w:eastAsia="Gill Sans MT" w:hAnsiTheme="minorHAnsi" w:cs="Gill Sans MT"/>
          <w:w w:val="123"/>
          <w:sz w:val="14"/>
          <w:szCs w:val="14"/>
        </w:rPr>
        <w:t>Entry</w:t>
      </w:r>
      <w:r w:rsidRPr="000710BE">
        <w:rPr>
          <w:rFonts w:asciiTheme="minorHAnsi" w:eastAsia="Gill Sans MT" w:hAnsiTheme="minorHAnsi" w:cs="Gill Sans MT"/>
          <w:spacing w:val="-5"/>
          <w:w w:val="123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4"/>
          <w:w w:val="123"/>
          <w:sz w:val="14"/>
          <w:szCs w:val="14"/>
        </w:rPr>
        <w:t>L</w:t>
      </w:r>
      <w:r w:rsidRPr="000710BE">
        <w:rPr>
          <w:rFonts w:asciiTheme="minorHAnsi" w:eastAsia="Gill Sans MT" w:hAnsiTheme="minorHAnsi" w:cs="Gill Sans MT"/>
          <w:w w:val="123"/>
          <w:sz w:val="14"/>
          <w:szCs w:val="14"/>
        </w:rPr>
        <w:t>evel</w:t>
      </w:r>
      <w:r w:rsidRPr="000710BE">
        <w:rPr>
          <w:rFonts w:asciiTheme="minorHAnsi" w:eastAsia="Gill Sans MT" w:hAnsiTheme="minorHAnsi" w:cs="Gill Sans MT"/>
          <w:spacing w:val="7"/>
          <w:w w:val="123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27"/>
          <w:w w:val="101"/>
          <w:sz w:val="14"/>
          <w:szCs w:val="14"/>
        </w:rPr>
        <w:t>T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43"/>
          <w:sz w:val="14"/>
          <w:szCs w:val="14"/>
        </w:rPr>
        <w:t>a</w:t>
      </w:r>
      <w:r w:rsidRPr="000710BE">
        <w:rPr>
          <w:rFonts w:asciiTheme="minorHAnsi" w:eastAsia="Gill Sans MT" w:hAnsiTheme="minorHAnsi" w:cs="Gill Sans MT"/>
          <w:w w:val="125"/>
          <w:sz w:val="14"/>
          <w:szCs w:val="14"/>
        </w:rPr>
        <w:t>c</w:t>
      </w:r>
      <w:r w:rsidRPr="000710BE">
        <w:rPr>
          <w:rFonts w:asciiTheme="minorHAnsi" w:eastAsia="Gill Sans MT" w:hAnsiTheme="minorHAnsi" w:cs="Gill Sans MT"/>
          <w:w w:val="126"/>
          <w:sz w:val="14"/>
          <w:szCs w:val="14"/>
        </w:rPr>
        <w:t>h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04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spacing w:val="7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7"/>
          <w:w w:val="115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35"/>
          <w:sz w:val="14"/>
          <w:szCs w:val="14"/>
        </w:rPr>
        <w:t>s</w:t>
      </w:r>
      <w:r w:rsidRPr="000710BE">
        <w:rPr>
          <w:rFonts w:asciiTheme="minorHAnsi" w:eastAsia="Gill Sans MT" w:hAnsiTheme="minorHAnsi" w:cs="Gill Sans MT"/>
          <w:w w:val="126"/>
          <w:sz w:val="14"/>
          <w:szCs w:val="14"/>
        </w:rPr>
        <w:t>um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</w:p>
    <w:p w14:paraId="055EC04E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F04290F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DA7EB2E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DF62F89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88A5CEE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F1BFF36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01A91E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65C6293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13E6D74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2F9F15D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9AD29F7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32FD6E1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D5340AB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DE4AC2C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8ADFBD5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5A3114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BDB27E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197024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93FB942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CB2F3C9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83F6BE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41BE0A0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C853444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D32DBE3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32A5C5E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B26783C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DDF79D3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151804D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EB3CBFB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2A55D5C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CFB71F5" w14:textId="77777777" w:rsidR="00D2499B" w:rsidRPr="000710BE" w:rsidRDefault="00D2499B">
      <w:pPr>
        <w:spacing w:before="6" w:line="240" w:lineRule="exact"/>
        <w:rPr>
          <w:rFonts w:asciiTheme="minorHAnsi" w:hAnsiTheme="minorHAnsi"/>
          <w:sz w:val="22"/>
          <w:szCs w:val="22"/>
        </w:rPr>
      </w:pPr>
    </w:p>
    <w:p w14:paraId="454F8E2F" w14:textId="77777777" w:rsidR="00D2499B" w:rsidRPr="000710BE" w:rsidRDefault="004608D0">
      <w:pPr>
        <w:spacing w:before="44" w:line="180" w:lineRule="exact"/>
        <w:ind w:left="5832" w:right="4314"/>
        <w:jc w:val="center"/>
        <w:rPr>
          <w:rFonts w:asciiTheme="minorHAnsi" w:eastAsia="Arial" w:hAnsiTheme="minorHAnsi" w:cs="Arial"/>
          <w:sz w:val="13"/>
          <w:szCs w:val="13"/>
        </w:rPr>
      </w:pPr>
      <w:r w:rsidRPr="000710BE">
        <w:rPr>
          <w:rFonts w:asciiTheme="minorHAnsi" w:hAnsiTheme="minorHAnsi"/>
          <w:sz w:val="18"/>
          <w:szCs w:val="18"/>
        </w:rPr>
        <w:pict w14:anchorId="62F776C1">
          <v:group id="_x0000_s1035" style="position:absolute;left:0;text-align:left;margin-left:148.7pt;margin-top:29pt;width:371.7pt;height:321.15pt;z-index:-1207;mso-position-horizontal-relative:page;mso-position-vertical-relative:page" coordorigin="2974,580" coordsize="7434,6423">
            <v:shape id="_x0000_s1039" type="#_x0000_t75" style="position:absolute;left:2974;top:580;width:7434;height:6126">
              <v:imagedata r:id="rId17" o:title=""/>
            </v:shape>
            <v:shape id="_x0000_s1038" style="position:absolute;left:5992;top:6706;width:728;height:297" coordorigin="5992,6706" coordsize="728,297" path="m6694,7003r20,-8l6720,6976r,-245l6713,6713r-22,-7l6019,6706r-20,8l5992,6736r,240l6000,6997r22,6l6694,7003xe" fillcolor="black" stroked="f">
              <v:path arrowok="t"/>
            </v:shape>
            <v:shape id="_x0000_s1037" style="position:absolute;left:5992;top:6706;width:728;height:297" coordorigin="5992,6706" coordsize="728,297" path="m6694,7003r20,-8l6720,6976r,-245l6713,6713r-22,-7l6019,6706r-20,8l5992,6736r,240l6000,6997r22,6l6694,7003xe" fillcolor="black" stroked="f">
              <v:path arrowok="t"/>
            </v:shape>
            <v:shape id="_x0000_s1036" style="position:absolute;left:6751;top:6751;width:104;height:208" coordorigin="6751,6751" coordsize="104,208" path="m6751,6855r104,-104l6855,6959,6751,6855xe" fillcolor="#efefef" stroked="f">
              <v:path arrowok="t"/>
            </v:shape>
            <w10:wrap anchorx="page" anchory="page"/>
          </v:group>
        </w:pict>
      </w:r>
      <w:r w:rsidRPr="000710BE">
        <w:rPr>
          <w:rFonts w:asciiTheme="minorHAnsi" w:eastAsia="Arial" w:hAnsiTheme="minorHAnsi" w:cs="Arial"/>
          <w:b/>
          <w:color w:val="ABABAB"/>
          <w:position w:val="-1"/>
          <w:sz w:val="14"/>
          <w:szCs w:val="14"/>
        </w:rPr>
        <w:t xml:space="preserve">Save        </w:t>
      </w:r>
      <w:r w:rsidRPr="000710BE">
        <w:rPr>
          <w:rFonts w:asciiTheme="minorHAnsi" w:eastAsia="Arial" w:hAnsiTheme="minorHAnsi" w:cs="Arial"/>
          <w:b/>
          <w:color w:val="ABABAB"/>
          <w:spacing w:val="13"/>
          <w:position w:val="-1"/>
          <w:sz w:val="14"/>
          <w:szCs w:val="14"/>
        </w:rPr>
        <w:t xml:space="preserve"> </w:t>
      </w:r>
      <w:r w:rsidRPr="000710BE">
        <w:rPr>
          <w:rFonts w:asciiTheme="minorHAnsi" w:eastAsia="Arial" w:hAnsiTheme="minorHAnsi" w:cs="Arial"/>
          <w:b/>
          <w:color w:val="555555"/>
          <w:w w:val="99"/>
          <w:position w:val="1"/>
          <w:sz w:val="13"/>
          <w:szCs w:val="13"/>
        </w:rPr>
        <w:t>4</w:t>
      </w:r>
    </w:p>
    <w:p w14:paraId="180E742C" w14:textId="77777777" w:rsidR="00D2499B" w:rsidRPr="000710BE" w:rsidRDefault="00D2499B">
      <w:pPr>
        <w:spacing w:before="5" w:line="220" w:lineRule="exact"/>
        <w:rPr>
          <w:rFonts w:asciiTheme="minorHAnsi" w:hAnsiTheme="minorHAnsi"/>
        </w:rPr>
      </w:pPr>
    </w:p>
    <w:p w14:paraId="7D8B8051" w14:textId="77777777" w:rsidR="00D2499B" w:rsidRPr="000710BE" w:rsidRDefault="004608D0">
      <w:pPr>
        <w:spacing w:before="30"/>
        <w:ind w:left="2554"/>
        <w:rPr>
          <w:rFonts w:asciiTheme="minorHAnsi" w:eastAsia="Arial" w:hAnsiTheme="minorHAnsi" w:cs="Arial"/>
          <w:sz w:val="24"/>
          <w:szCs w:val="24"/>
        </w:rPr>
      </w:pPr>
      <w:r w:rsidRPr="000710BE">
        <w:rPr>
          <w:rFonts w:asciiTheme="minorHAnsi" w:eastAsia="Arial" w:hAnsiTheme="minorHAnsi" w:cs="Arial"/>
          <w:b/>
          <w:color w:val="0000EE"/>
          <w:sz w:val="24"/>
          <w:szCs w:val="24"/>
        </w:rPr>
        <w:t>Entry</w:t>
      </w:r>
      <w:r w:rsidRPr="000710BE">
        <w:rPr>
          <w:rFonts w:asciiTheme="minorHAnsi" w:eastAsia="Arial" w:hAnsiTheme="minorHAnsi" w:cs="Arial"/>
          <w:b/>
          <w:color w:val="0000EE"/>
          <w:spacing w:val="7"/>
          <w:sz w:val="24"/>
          <w:szCs w:val="24"/>
        </w:rPr>
        <w:t xml:space="preserve"> </w:t>
      </w:r>
      <w:r w:rsidRPr="000710BE">
        <w:rPr>
          <w:rFonts w:asciiTheme="minorHAnsi" w:eastAsia="Arial" w:hAnsiTheme="minorHAnsi" w:cs="Arial"/>
          <w:b/>
          <w:color w:val="0000EE"/>
          <w:sz w:val="24"/>
          <w:szCs w:val="24"/>
        </w:rPr>
        <w:t>Level</w:t>
      </w:r>
      <w:r w:rsidRPr="000710BE">
        <w:rPr>
          <w:rFonts w:asciiTheme="minorHAnsi" w:eastAsia="Arial" w:hAnsiTheme="minorHAnsi" w:cs="Arial"/>
          <w:b/>
          <w:color w:val="0000EE"/>
          <w:spacing w:val="7"/>
          <w:sz w:val="24"/>
          <w:szCs w:val="24"/>
        </w:rPr>
        <w:t xml:space="preserve"> </w:t>
      </w:r>
      <w:r w:rsidRPr="000710BE">
        <w:rPr>
          <w:rFonts w:asciiTheme="minorHAnsi" w:eastAsia="Arial" w:hAnsiTheme="minorHAnsi" w:cs="Arial"/>
          <w:b/>
          <w:color w:val="0000EE"/>
          <w:spacing w:val="-19"/>
          <w:sz w:val="24"/>
          <w:szCs w:val="24"/>
        </w:rPr>
        <w:t>T</w:t>
      </w:r>
      <w:r w:rsidRPr="000710BE">
        <w:rPr>
          <w:rFonts w:asciiTheme="minorHAnsi" w:eastAsia="Arial" w:hAnsiTheme="minorHAnsi" w:cs="Arial"/>
          <w:b/>
          <w:color w:val="0000EE"/>
          <w:sz w:val="24"/>
          <w:szCs w:val="24"/>
        </w:rPr>
        <w:t>eacher</w:t>
      </w:r>
      <w:r w:rsidRPr="000710BE">
        <w:rPr>
          <w:rFonts w:asciiTheme="minorHAnsi" w:eastAsia="Arial" w:hAnsiTheme="minorHAnsi" w:cs="Arial"/>
          <w:b/>
          <w:color w:val="0000EE"/>
          <w:spacing w:val="11"/>
          <w:sz w:val="24"/>
          <w:szCs w:val="24"/>
        </w:rPr>
        <w:t xml:space="preserve"> </w:t>
      </w:r>
      <w:r w:rsidRPr="000710BE">
        <w:rPr>
          <w:rFonts w:asciiTheme="minorHAnsi" w:eastAsia="Arial" w:hAnsiTheme="minorHAnsi" w:cs="Arial"/>
          <w:b/>
          <w:color w:val="0000EE"/>
          <w:sz w:val="24"/>
          <w:szCs w:val="24"/>
        </w:rPr>
        <w:t>Resume</w:t>
      </w:r>
      <w:r w:rsidRPr="000710BE">
        <w:rPr>
          <w:rFonts w:asciiTheme="minorHAnsi" w:eastAsia="Arial" w:hAnsiTheme="minorHAnsi" w:cs="Arial"/>
          <w:b/>
          <w:color w:val="0000EE"/>
          <w:spacing w:val="11"/>
          <w:sz w:val="24"/>
          <w:szCs w:val="24"/>
        </w:rPr>
        <w:t xml:space="preserve"> </w:t>
      </w:r>
      <w:r w:rsidRPr="000710BE">
        <w:rPr>
          <w:rFonts w:asciiTheme="minorHAnsi" w:eastAsia="Arial" w:hAnsiTheme="minorHAnsi" w:cs="Arial"/>
          <w:b/>
          <w:color w:val="0000EE"/>
          <w:w w:val="101"/>
          <w:sz w:val="24"/>
          <w:szCs w:val="24"/>
        </w:rPr>
        <w:t>Keywords</w:t>
      </w:r>
    </w:p>
    <w:p w14:paraId="6BC69670" w14:textId="77777777" w:rsidR="00D2499B" w:rsidRPr="000710BE" w:rsidRDefault="00D2499B">
      <w:pPr>
        <w:spacing w:before="10" w:line="220" w:lineRule="exact"/>
        <w:rPr>
          <w:rFonts w:asciiTheme="minorHAnsi" w:hAnsiTheme="minorHAnsi"/>
        </w:rPr>
      </w:pPr>
    </w:p>
    <w:p w14:paraId="3C863FFF" w14:textId="77777777" w:rsidR="00D2499B" w:rsidRPr="000710BE" w:rsidRDefault="004608D0">
      <w:pPr>
        <w:spacing w:line="261" w:lineRule="auto"/>
        <w:ind w:left="2554" w:right="142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Resume</w:t>
      </w:r>
      <w:r w:rsidRPr="000710BE">
        <w:rPr>
          <w:rFonts w:asciiTheme="minorHAnsi" w:eastAsia="Arial" w:hAnsiTheme="minorHAnsi" w:cs="Arial"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keywords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are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how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your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resume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gets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found.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Here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is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list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of</w:t>
      </w:r>
      <w:r w:rsidRPr="000710BE">
        <w:rPr>
          <w:rFonts w:asciiTheme="minorHAnsi" w:eastAsia="Arial" w:hAnsiTheme="minorHAnsi" w:cs="Arial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useful</w:t>
      </w:r>
      <w:r w:rsidRPr="000710BE">
        <w:rPr>
          <w:rFonts w:asciiTheme="minorHAnsi" w:eastAsia="Arial" w:hAnsiTheme="minorHAnsi" w:cs="Arial"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 xml:space="preserve">resume </w:t>
      </w:r>
      <w:r w:rsidRPr="000710BE">
        <w:rPr>
          <w:rFonts w:asciiTheme="minorHAnsi" w:eastAsia="Arial" w:hAnsiTheme="minorHAnsi" w:cs="Arial"/>
          <w:sz w:val="18"/>
          <w:szCs w:val="18"/>
        </w:rPr>
        <w:t>keywords</w:t>
      </w:r>
      <w:r w:rsidRPr="000710BE">
        <w:rPr>
          <w:rFonts w:asciiTheme="minorHAnsi" w:eastAsia="Arial" w:hAnsiTheme="minorHAnsi" w:cs="Arial"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for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w w:val="101"/>
          <w:sz w:val="18"/>
          <w:szCs w:val="18"/>
        </w:rPr>
        <w:t>eachers</w:t>
      </w:r>
      <w:r w:rsidRPr="000710BE">
        <w:rPr>
          <w:rFonts w:asciiTheme="minorHAnsi" w:eastAsia="Arial" w:hAnsiTheme="minorHAnsi" w:cs="Arial"/>
          <w:w w:val="102"/>
          <w:sz w:val="18"/>
          <w:szCs w:val="18"/>
        </w:rPr>
        <w:t>.</w:t>
      </w:r>
    </w:p>
    <w:p w14:paraId="0551F67A" w14:textId="77777777" w:rsidR="00D2499B" w:rsidRPr="000710BE" w:rsidRDefault="00D2499B">
      <w:pPr>
        <w:spacing w:before="4" w:line="180" w:lineRule="exact"/>
        <w:rPr>
          <w:rFonts w:asciiTheme="minorHAnsi" w:hAnsiTheme="minorHAnsi"/>
          <w:sz w:val="18"/>
          <w:szCs w:val="18"/>
        </w:rPr>
      </w:pPr>
    </w:p>
    <w:p w14:paraId="34695BD2" w14:textId="77777777" w:rsidR="00D2499B" w:rsidRPr="000710BE" w:rsidRDefault="004608D0">
      <w:pPr>
        <w:spacing w:line="261" w:lineRule="auto"/>
        <w:ind w:left="2554" w:right="137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i/>
          <w:sz w:val="18"/>
          <w:szCs w:val="18"/>
        </w:rPr>
        <w:t>advise,</w:t>
      </w:r>
      <w:r w:rsidRPr="000710BE">
        <w:rPr>
          <w:rFonts w:asciiTheme="minorHAnsi" w:eastAsia="Arial" w:hAnsiTheme="minorHAnsi" w:cs="Arial"/>
          <w:i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instruct,</w:t>
      </w:r>
      <w:r w:rsidRPr="000710BE">
        <w:rPr>
          <w:rFonts w:asciiTheme="minorHAnsi" w:eastAsia="Arial" w:hAnsiTheme="minorHAnsi" w:cs="Arial"/>
          <w:i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teach,</w:t>
      </w:r>
      <w:r w:rsidRPr="000710BE">
        <w:rPr>
          <w:rFonts w:asciiTheme="minorHAnsi" w:eastAsia="Arial" w:hAnsiTheme="minorHAnsi" w:cs="Arial"/>
          <w:i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assess,</w:t>
      </w:r>
      <w:r w:rsidRPr="000710BE">
        <w:rPr>
          <w:rFonts w:asciiTheme="minorHAnsi" w:eastAsia="Arial" w:hAnsiTheme="minorHAnsi" w:cs="Arial"/>
          <w:i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evaluate,</w:t>
      </w:r>
      <w:r w:rsidRPr="000710BE">
        <w:rPr>
          <w:rFonts w:asciiTheme="minorHAnsi" w:eastAsia="Arial" w:hAnsiTheme="minorHAnsi" w:cs="Arial"/>
          <w:i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guide,</w:t>
      </w:r>
      <w:r w:rsidRPr="000710BE">
        <w:rPr>
          <w:rFonts w:asciiTheme="minorHAnsi" w:eastAsia="Arial" w:hAnsiTheme="minorHAnsi" w:cs="Arial"/>
          <w:i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tuto</w:t>
      </w:r>
      <w:r w:rsidRPr="000710BE">
        <w:rPr>
          <w:rFonts w:asciiTheme="minorHAnsi" w:eastAsia="Arial" w:hAnsiTheme="minorHAnsi" w:cs="Arial"/>
          <w:i/>
          <w:spacing w:val="-11"/>
          <w:sz w:val="18"/>
          <w:szCs w:val="18"/>
        </w:rPr>
        <w:t>r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,</w:t>
      </w:r>
      <w:r w:rsidRPr="000710BE">
        <w:rPr>
          <w:rFonts w:asciiTheme="minorHAnsi" w:eastAsia="Arial" w:hAnsiTheme="minorHAnsi" w:cs="Arial"/>
          <w:i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mento</w:t>
      </w:r>
      <w:r w:rsidRPr="000710BE">
        <w:rPr>
          <w:rFonts w:asciiTheme="minorHAnsi" w:eastAsia="Arial" w:hAnsiTheme="minorHAnsi" w:cs="Arial"/>
          <w:i/>
          <w:spacing w:val="-11"/>
          <w:sz w:val="18"/>
          <w:szCs w:val="18"/>
        </w:rPr>
        <w:t>r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,</w:t>
      </w:r>
      <w:r w:rsidRPr="000710BE">
        <w:rPr>
          <w:rFonts w:asciiTheme="minorHAnsi" w:eastAsia="Arial" w:hAnsiTheme="minorHAnsi" w:cs="Arial"/>
          <w:i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delive</w:t>
      </w:r>
      <w:r w:rsidRPr="000710BE">
        <w:rPr>
          <w:rFonts w:asciiTheme="minorHAnsi" w:eastAsia="Arial" w:hAnsiTheme="minorHAnsi" w:cs="Arial"/>
          <w:i/>
          <w:spacing w:val="-11"/>
          <w:sz w:val="18"/>
          <w:szCs w:val="18"/>
        </w:rPr>
        <w:t>r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,</w:t>
      </w:r>
      <w:r w:rsidRPr="000710BE">
        <w:rPr>
          <w:rFonts w:asciiTheme="minorHAnsi" w:eastAsia="Arial" w:hAnsiTheme="minorHAnsi" w:cs="Arial"/>
          <w:i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w w:val="101"/>
          <w:sz w:val="18"/>
          <w:szCs w:val="18"/>
        </w:rPr>
        <w:t>encourage</w:t>
      </w:r>
      <w:r w:rsidRPr="000710BE">
        <w:rPr>
          <w:rFonts w:asciiTheme="minorHAnsi" w:eastAsia="Arial" w:hAnsiTheme="minorHAnsi" w:cs="Arial"/>
          <w:i/>
          <w:w w:val="102"/>
          <w:sz w:val="18"/>
          <w:szCs w:val="18"/>
        </w:rPr>
        <w:t xml:space="preserve">,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motivate,</w:t>
      </w:r>
      <w:r w:rsidRPr="000710BE">
        <w:rPr>
          <w:rFonts w:asciiTheme="minorHAnsi" w:eastAsia="Arial" w:hAnsiTheme="minorHAnsi" w:cs="Arial"/>
          <w:i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stimulate,</w:t>
      </w:r>
      <w:r w:rsidRPr="000710BE">
        <w:rPr>
          <w:rFonts w:asciiTheme="minorHAnsi" w:eastAsia="Arial" w:hAnsiTheme="minorHAnsi" w:cs="Arial"/>
          <w:i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adapt,</w:t>
      </w:r>
      <w:r w:rsidRPr="000710BE">
        <w:rPr>
          <w:rFonts w:asciiTheme="minorHAnsi" w:eastAsia="Arial" w:hAnsiTheme="minorHAnsi" w:cs="Arial"/>
          <w:i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plan,</w:t>
      </w:r>
      <w:r w:rsidRPr="000710BE">
        <w:rPr>
          <w:rFonts w:asciiTheme="minorHAnsi" w:eastAsia="Arial" w:hAnsiTheme="minorHAnsi" w:cs="Arial"/>
          <w:i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develop,</w:t>
      </w:r>
      <w:r w:rsidRPr="000710BE">
        <w:rPr>
          <w:rFonts w:asciiTheme="minorHAnsi" w:eastAsia="Arial" w:hAnsiTheme="minorHAnsi" w:cs="Arial"/>
          <w:i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teach,</w:t>
      </w:r>
      <w:r w:rsidRPr="000710BE">
        <w:rPr>
          <w:rFonts w:asciiTheme="minorHAnsi" w:eastAsia="Arial" w:hAnsiTheme="minorHAnsi" w:cs="Arial"/>
          <w:i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discipline,</w:t>
      </w:r>
      <w:r w:rsidRPr="000710BE">
        <w:rPr>
          <w:rFonts w:asciiTheme="minorHAnsi" w:eastAsia="Arial" w:hAnsiTheme="minorHAnsi" w:cs="Arial"/>
          <w:i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integrate,</w:t>
      </w:r>
      <w:r w:rsidRPr="000710BE">
        <w:rPr>
          <w:rFonts w:asciiTheme="minorHAnsi" w:eastAsia="Arial" w:hAnsiTheme="minorHAnsi" w:cs="Arial"/>
          <w:i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lesson</w:t>
      </w:r>
      <w:r w:rsidRPr="000710BE">
        <w:rPr>
          <w:rFonts w:asciiTheme="minorHAnsi" w:eastAsia="Arial" w:hAnsiTheme="minorHAnsi" w:cs="Arial"/>
          <w:i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w w:val="101"/>
          <w:sz w:val="18"/>
          <w:szCs w:val="18"/>
        </w:rPr>
        <w:t>plan</w:t>
      </w:r>
      <w:r w:rsidRPr="000710BE">
        <w:rPr>
          <w:rFonts w:asciiTheme="minorHAnsi" w:eastAsia="Arial" w:hAnsiTheme="minorHAnsi" w:cs="Arial"/>
          <w:i/>
          <w:w w:val="102"/>
          <w:sz w:val="18"/>
          <w:szCs w:val="18"/>
        </w:rPr>
        <w:t xml:space="preserve">,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curriculum,</w:t>
      </w:r>
      <w:r w:rsidRPr="000710BE">
        <w:rPr>
          <w:rFonts w:asciiTheme="minorHAnsi" w:eastAsia="Arial" w:hAnsiTheme="minorHAnsi" w:cs="Arial"/>
          <w:i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work</w:t>
      </w:r>
      <w:r w:rsidRPr="000710BE">
        <w:rPr>
          <w:rFonts w:asciiTheme="minorHAnsi" w:eastAsia="Arial" w:hAnsiTheme="minorHAnsi" w:cs="Arial"/>
          <w:i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scheme,</w:t>
      </w:r>
      <w:r w:rsidRPr="000710BE">
        <w:rPr>
          <w:rFonts w:asciiTheme="minorHAnsi" w:eastAsia="Arial" w:hAnsiTheme="minorHAnsi" w:cs="Arial"/>
          <w:i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learning</w:t>
      </w:r>
      <w:r w:rsidRPr="000710BE">
        <w:rPr>
          <w:rFonts w:asciiTheme="minorHAnsi" w:eastAsia="Arial" w:hAnsiTheme="minorHAnsi" w:cs="Arial"/>
          <w:i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objectives,</w:t>
      </w:r>
      <w:r w:rsidRPr="000710BE">
        <w:rPr>
          <w:rFonts w:asciiTheme="minorHAnsi" w:eastAsia="Arial" w:hAnsiTheme="minorHAnsi" w:cs="Arial"/>
          <w:i/>
          <w:spacing w:val="1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learning</w:t>
      </w:r>
      <w:r w:rsidRPr="000710BE">
        <w:rPr>
          <w:rFonts w:asciiTheme="minorHAnsi" w:eastAsia="Arial" w:hAnsiTheme="minorHAnsi" w:cs="Arial"/>
          <w:i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materials,</w:t>
      </w:r>
      <w:r w:rsidRPr="000710BE">
        <w:rPr>
          <w:rFonts w:asciiTheme="minorHAnsi" w:eastAsia="Arial" w:hAnsiTheme="minorHAnsi" w:cs="Arial"/>
          <w:i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i/>
          <w:w w:val="101"/>
          <w:sz w:val="18"/>
          <w:szCs w:val="18"/>
        </w:rPr>
        <w:t>echnolog</w:t>
      </w:r>
      <w:r w:rsidRPr="000710BE">
        <w:rPr>
          <w:rFonts w:asciiTheme="minorHAnsi" w:eastAsia="Arial" w:hAnsiTheme="minorHAnsi" w:cs="Arial"/>
          <w:i/>
          <w:spacing w:val="-14"/>
          <w:w w:val="101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i/>
          <w:w w:val="102"/>
          <w:sz w:val="18"/>
          <w:szCs w:val="18"/>
        </w:rPr>
        <w:t xml:space="preserve">,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feedback,</w:t>
      </w:r>
      <w:r w:rsidRPr="000710BE">
        <w:rPr>
          <w:rFonts w:asciiTheme="minorHAnsi" w:eastAsia="Arial" w:hAnsiTheme="minorHAnsi" w:cs="Arial"/>
          <w:i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reports,</w:t>
      </w:r>
      <w:r w:rsidRPr="000710BE">
        <w:rPr>
          <w:rFonts w:asciiTheme="minorHAnsi" w:eastAsia="Arial" w:hAnsiTheme="minorHAnsi" w:cs="Arial"/>
          <w:i/>
          <w:spacing w:val="8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classroom</w:t>
      </w:r>
      <w:r w:rsidRPr="000710BE">
        <w:rPr>
          <w:rFonts w:asciiTheme="minorHAnsi" w:eastAsia="Arial" w:hAnsiTheme="minorHAnsi" w:cs="Arial"/>
          <w:i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management,</w:t>
      </w:r>
      <w:r w:rsidRPr="000710BE">
        <w:rPr>
          <w:rFonts w:asciiTheme="minorHAnsi" w:eastAsia="Arial" w:hAnsiTheme="minorHAnsi" w:cs="Arial"/>
          <w:i/>
          <w:spacing w:val="1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diversit</w:t>
      </w:r>
      <w:r w:rsidRPr="000710BE">
        <w:rPr>
          <w:rFonts w:asciiTheme="minorHAnsi" w:eastAsia="Arial" w:hAnsiTheme="minorHAnsi" w:cs="Arial"/>
          <w:i/>
          <w:spacing w:val="-14"/>
          <w:sz w:val="18"/>
          <w:szCs w:val="18"/>
        </w:rPr>
        <w:t>y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,</w:t>
      </w:r>
      <w:r w:rsidRPr="000710BE">
        <w:rPr>
          <w:rFonts w:asciiTheme="minorHAnsi" w:eastAsia="Arial" w:hAnsiTheme="minorHAnsi" w:cs="Arial"/>
          <w:i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special</w:t>
      </w:r>
      <w:r w:rsidRPr="000710BE">
        <w:rPr>
          <w:rFonts w:asciiTheme="minorHAnsi" w:eastAsia="Arial" w:hAnsiTheme="minorHAnsi" w:cs="Arial"/>
          <w:i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needs,</w:t>
      </w:r>
      <w:r w:rsidRPr="000710BE">
        <w:rPr>
          <w:rFonts w:asciiTheme="minorHAnsi" w:eastAsia="Arial" w:hAnsiTheme="minorHAnsi" w:cs="Arial"/>
          <w:i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w w:val="101"/>
          <w:sz w:val="18"/>
          <w:szCs w:val="18"/>
        </w:rPr>
        <w:t>paren</w:t>
      </w:r>
      <w:r w:rsidRPr="000710BE">
        <w:rPr>
          <w:rFonts w:asciiTheme="minorHAnsi" w:eastAsia="Arial" w:hAnsiTheme="minorHAnsi" w:cs="Arial"/>
          <w:i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i/>
          <w:w w:val="101"/>
          <w:sz w:val="18"/>
          <w:szCs w:val="18"/>
        </w:rPr>
        <w:t>­</w:t>
      </w:r>
      <w:r w:rsidRPr="000710BE">
        <w:rPr>
          <w:rFonts w:asciiTheme="minorHAnsi" w:eastAsia="Arial" w:hAnsiTheme="minorHAnsi" w:cs="Arial"/>
          <w:i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i/>
          <w:w w:val="101"/>
          <w:sz w:val="18"/>
          <w:szCs w:val="18"/>
        </w:rPr>
        <w:t xml:space="preserve">eacher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conference,</w:t>
      </w:r>
      <w:r w:rsidRPr="000710BE">
        <w:rPr>
          <w:rFonts w:asciiTheme="minorHAnsi" w:eastAsia="Arial" w:hAnsiTheme="minorHAnsi" w:cs="Arial"/>
          <w:i/>
          <w:spacing w:val="1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thematic</w:t>
      </w:r>
      <w:r w:rsidRPr="000710BE">
        <w:rPr>
          <w:rFonts w:asciiTheme="minorHAnsi" w:eastAsia="Arial" w:hAnsiTheme="minorHAnsi" w:cs="Arial"/>
          <w:i/>
          <w:spacing w:val="9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units,</w:t>
      </w:r>
      <w:r w:rsidRPr="000710BE">
        <w:rPr>
          <w:rFonts w:asciiTheme="minorHAnsi" w:eastAsia="Arial" w:hAnsiTheme="minorHAnsi" w:cs="Arial"/>
          <w:i/>
          <w:spacing w:val="7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sz w:val="18"/>
          <w:szCs w:val="18"/>
        </w:rPr>
        <w:t>portfolio,</w:t>
      </w:r>
      <w:r w:rsidRPr="000710BE">
        <w:rPr>
          <w:rFonts w:asciiTheme="minorHAnsi" w:eastAsia="Arial" w:hAnsiTheme="minorHAnsi" w:cs="Arial"/>
          <w:i/>
          <w:spacing w:val="10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i/>
          <w:w w:val="101"/>
          <w:sz w:val="18"/>
          <w:szCs w:val="18"/>
        </w:rPr>
        <w:t>ex</w:t>
      </w:r>
      <w:r w:rsidRPr="000710BE">
        <w:rPr>
          <w:rFonts w:asciiTheme="minorHAnsi" w:eastAsia="Arial" w:hAnsiTheme="minorHAnsi" w:cs="Arial"/>
          <w:i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i/>
          <w:w w:val="101"/>
          <w:sz w:val="18"/>
          <w:szCs w:val="18"/>
        </w:rPr>
        <w:t>racurricula</w:t>
      </w:r>
      <w:r w:rsidRPr="000710BE">
        <w:rPr>
          <w:rFonts w:asciiTheme="minorHAnsi" w:eastAsia="Arial" w:hAnsiTheme="minorHAnsi" w:cs="Arial"/>
          <w:i/>
          <w:spacing w:val="-7"/>
          <w:w w:val="101"/>
          <w:sz w:val="18"/>
          <w:szCs w:val="18"/>
        </w:rPr>
        <w:t>r</w:t>
      </w:r>
      <w:r w:rsidRPr="000710BE">
        <w:rPr>
          <w:rFonts w:asciiTheme="minorHAnsi" w:eastAsia="Arial" w:hAnsiTheme="minorHAnsi" w:cs="Arial"/>
          <w:i/>
          <w:w w:val="102"/>
          <w:sz w:val="18"/>
          <w:szCs w:val="18"/>
        </w:rPr>
        <w:t>.</w:t>
      </w:r>
    </w:p>
    <w:p w14:paraId="48F4554A" w14:textId="77777777" w:rsidR="00D2499B" w:rsidRPr="000710BE" w:rsidRDefault="00D2499B">
      <w:pPr>
        <w:spacing w:before="4" w:line="180" w:lineRule="exact"/>
        <w:rPr>
          <w:rFonts w:asciiTheme="minorHAnsi" w:hAnsiTheme="minorHAnsi"/>
          <w:sz w:val="18"/>
          <w:szCs w:val="18"/>
        </w:rPr>
      </w:pPr>
    </w:p>
    <w:p w14:paraId="6078D518" w14:textId="77777777" w:rsidR="00D2499B" w:rsidRPr="000710BE" w:rsidRDefault="004608D0">
      <w:pPr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sz w:val="18"/>
          <w:szCs w:val="18"/>
        </w:rPr>
        <w:t>Find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out</w:t>
      </w:r>
      <w:r w:rsidRPr="000710BE">
        <w:rPr>
          <w:rFonts w:asciiTheme="minorHAnsi" w:eastAsia="Arial" w:hAnsiTheme="minorHAnsi" w:cs="Arial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more</w:t>
      </w:r>
      <w:r w:rsidRPr="000710BE">
        <w:rPr>
          <w:rFonts w:asciiTheme="minorHAnsi" w:eastAsia="Arial" w:hAnsiTheme="minorHAnsi" w:cs="Arial"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about</w:t>
      </w:r>
      <w:r w:rsidRPr="000710BE">
        <w:rPr>
          <w:rFonts w:asciiTheme="minorHAnsi" w:eastAsia="Arial" w:hAnsiTheme="minorHAnsi" w:cs="Arial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sz w:val="18"/>
          <w:szCs w:val="18"/>
        </w:rPr>
        <w:t>using</w:t>
      </w:r>
      <w:r w:rsidRPr="000710BE">
        <w:rPr>
          <w:rFonts w:asciiTheme="minorHAnsi" w:eastAsia="Arial" w:hAnsiTheme="minorHAnsi" w:cs="Arial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4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re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s</w:t>
      </w:r>
      <w:r w:rsidRPr="000710BE">
        <w:rPr>
          <w:rFonts w:asciiTheme="minorHAnsi" w:eastAsia="Arial" w:hAnsiTheme="minorHAnsi" w:cs="Arial"/>
          <w:color w:val="0000EE"/>
          <w:spacing w:val="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um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 xml:space="preserve">e 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ke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yw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or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ds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color w:val="000000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get</w:t>
      </w:r>
      <w:r w:rsidRPr="000710BE">
        <w:rPr>
          <w:rFonts w:asciiTheme="minorHAnsi" w:eastAsia="Arial" w:hAnsiTheme="minorHAnsi" w:cs="Arial"/>
          <w:color w:val="000000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no</w:t>
      </w:r>
      <w:r w:rsidRPr="000710BE">
        <w:rPr>
          <w:rFonts w:asciiTheme="minorHAnsi" w:eastAsia="Arial" w:hAnsiTheme="minorHAnsi" w:cs="Arial"/>
          <w:color w:val="000000"/>
          <w:w w:val="102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iced</w:t>
      </w:r>
      <w:r w:rsidRPr="000710BE">
        <w:rPr>
          <w:rFonts w:asciiTheme="minorHAnsi" w:eastAsia="Arial" w:hAnsiTheme="minorHAnsi" w:cs="Arial"/>
          <w:color w:val="000000"/>
          <w:w w:val="102"/>
          <w:sz w:val="18"/>
          <w:szCs w:val="18"/>
        </w:rPr>
        <w:t>.</w:t>
      </w:r>
    </w:p>
    <w:p w14:paraId="1693D210" w14:textId="77777777" w:rsidR="00D2499B" w:rsidRPr="000710BE" w:rsidRDefault="00D2499B">
      <w:pPr>
        <w:spacing w:before="16" w:line="200" w:lineRule="exact"/>
        <w:rPr>
          <w:rFonts w:asciiTheme="minorHAnsi" w:hAnsiTheme="minorHAnsi"/>
          <w:sz w:val="18"/>
          <w:szCs w:val="18"/>
        </w:rPr>
      </w:pPr>
    </w:p>
    <w:p w14:paraId="3FEE6935" w14:textId="77777777" w:rsidR="00D2499B" w:rsidRPr="000710BE" w:rsidRDefault="004608D0">
      <w:pPr>
        <w:ind w:left="2554"/>
        <w:rPr>
          <w:rFonts w:asciiTheme="minorHAnsi" w:eastAsia="Arial" w:hAnsiTheme="minorHAnsi" w:cs="Arial"/>
          <w:sz w:val="24"/>
          <w:szCs w:val="24"/>
        </w:rPr>
      </w:pPr>
      <w:r w:rsidRPr="000710BE">
        <w:rPr>
          <w:rFonts w:asciiTheme="minorHAnsi" w:eastAsia="Arial" w:hAnsiTheme="minorHAnsi" w:cs="Arial"/>
          <w:b/>
          <w:color w:val="0000EE"/>
          <w:spacing w:val="-19"/>
          <w:sz w:val="24"/>
          <w:szCs w:val="24"/>
        </w:rPr>
        <w:t>T</w:t>
      </w:r>
      <w:r w:rsidRPr="000710BE">
        <w:rPr>
          <w:rFonts w:asciiTheme="minorHAnsi" w:eastAsia="Arial" w:hAnsiTheme="minorHAnsi" w:cs="Arial"/>
          <w:b/>
          <w:color w:val="0000EE"/>
          <w:sz w:val="24"/>
          <w:szCs w:val="24"/>
        </w:rPr>
        <w:t>eaching</w:t>
      </w:r>
      <w:r w:rsidRPr="000710BE">
        <w:rPr>
          <w:rFonts w:asciiTheme="minorHAnsi" w:eastAsia="Arial" w:hAnsiTheme="minorHAnsi" w:cs="Arial"/>
          <w:b/>
          <w:color w:val="0000EE"/>
          <w:spacing w:val="12"/>
          <w:sz w:val="24"/>
          <w:szCs w:val="24"/>
        </w:rPr>
        <w:t xml:space="preserve"> </w:t>
      </w:r>
      <w:r w:rsidRPr="000710BE">
        <w:rPr>
          <w:rFonts w:asciiTheme="minorHAnsi" w:eastAsia="Arial" w:hAnsiTheme="minorHAnsi" w:cs="Arial"/>
          <w:b/>
          <w:color w:val="0000EE"/>
          <w:sz w:val="24"/>
          <w:szCs w:val="24"/>
        </w:rPr>
        <w:t>Job</w:t>
      </w:r>
      <w:r w:rsidRPr="000710BE">
        <w:rPr>
          <w:rFonts w:asciiTheme="minorHAnsi" w:eastAsia="Arial" w:hAnsiTheme="minorHAnsi" w:cs="Arial"/>
          <w:b/>
          <w:color w:val="0000EE"/>
          <w:spacing w:val="5"/>
          <w:sz w:val="24"/>
          <w:szCs w:val="24"/>
        </w:rPr>
        <w:t xml:space="preserve"> </w:t>
      </w:r>
      <w:r w:rsidRPr="000710BE">
        <w:rPr>
          <w:rFonts w:asciiTheme="minorHAnsi" w:eastAsia="Arial" w:hAnsiTheme="minorHAnsi" w:cs="Arial"/>
          <w:b/>
          <w:color w:val="0000EE"/>
          <w:w w:val="101"/>
          <w:sz w:val="24"/>
          <w:szCs w:val="24"/>
        </w:rPr>
        <w:t>Resources</w:t>
      </w:r>
    </w:p>
    <w:p w14:paraId="3846F557" w14:textId="77777777" w:rsidR="00D2499B" w:rsidRPr="000710BE" w:rsidRDefault="00D2499B">
      <w:pPr>
        <w:spacing w:before="10" w:line="220" w:lineRule="exact"/>
        <w:rPr>
          <w:rFonts w:asciiTheme="minorHAnsi" w:hAnsiTheme="minorHAnsi"/>
        </w:rPr>
      </w:pPr>
    </w:p>
    <w:p w14:paraId="153ED157" w14:textId="77777777" w:rsidR="00D2499B" w:rsidRPr="000710BE" w:rsidRDefault="004608D0">
      <w:pPr>
        <w:spacing w:line="200" w:lineRule="exact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21"/>
          <w:position w:val="-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eac</w:t>
      </w:r>
      <w:r w:rsidRPr="000710BE">
        <w:rPr>
          <w:rFonts w:asciiTheme="minorHAnsi" w:eastAsia="Arial" w:hAnsiTheme="minorHAnsi" w:cs="Arial"/>
          <w:color w:val="0000EE"/>
          <w:spacing w:val="5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h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</w:t>
      </w:r>
      <w:r w:rsidRPr="000710BE">
        <w:rPr>
          <w:rFonts w:asciiTheme="minorHAnsi" w:eastAsia="Arial" w:hAnsiTheme="minorHAnsi" w:cs="Arial"/>
          <w:color w:val="0000EE"/>
          <w:spacing w:val="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ng 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Job </w:t>
      </w:r>
      <w:r w:rsidRPr="000710BE">
        <w:rPr>
          <w:rFonts w:asciiTheme="minorHAnsi" w:eastAsia="Arial" w:hAnsiTheme="minorHAnsi" w:cs="Arial"/>
          <w:color w:val="0000EE"/>
          <w:spacing w:val="5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D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es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cr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ip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ti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on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>s</w:t>
      </w:r>
    </w:p>
    <w:p w14:paraId="25F1BC11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6"/>
          <w:szCs w:val="16"/>
        </w:rPr>
      </w:pPr>
    </w:p>
    <w:p w14:paraId="45C89A43" w14:textId="77777777" w:rsidR="00D2499B" w:rsidRPr="000710BE" w:rsidRDefault="004608D0">
      <w:pPr>
        <w:spacing w:before="38" w:line="200" w:lineRule="exact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21"/>
          <w:position w:val="-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eac</w:t>
      </w:r>
      <w:r w:rsidRPr="000710BE">
        <w:rPr>
          <w:rFonts w:asciiTheme="minorHAnsi" w:eastAsia="Arial" w:hAnsiTheme="minorHAnsi" w:cs="Arial"/>
          <w:color w:val="0000EE"/>
          <w:spacing w:val="5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h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er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C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ov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r 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Le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tt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>er</w:t>
      </w:r>
    </w:p>
    <w:p w14:paraId="3BD2DE1F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6"/>
          <w:szCs w:val="16"/>
        </w:rPr>
      </w:pPr>
    </w:p>
    <w:p w14:paraId="23A026AD" w14:textId="77777777" w:rsidR="00D2499B" w:rsidRPr="000710BE" w:rsidRDefault="004608D0">
      <w:pPr>
        <w:spacing w:before="38" w:line="200" w:lineRule="exact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Ent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ry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Le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vel 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21"/>
          <w:position w:val="-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ac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h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er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R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esu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me 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7"/>
          <w:position w:val="-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>ps</w:t>
      </w:r>
    </w:p>
    <w:p w14:paraId="51F88567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6"/>
          <w:szCs w:val="16"/>
        </w:rPr>
      </w:pPr>
    </w:p>
    <w:p w14:paraId="46228FFE" w14:textId="77777777" w:rsidR="00D2499B" w:rsidRPr="000710BE" w:rsidRDefault="004608D0">
      <w:pPr>
        <w:spacing w:before="38" w:line="200" w:lineRule="exact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21"/>
          <w:position w:val="-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eac</w:t>
      </w:r>
      <w:r w:rsidRPr="000710BE">
        <w:rPr>
          <w:rFonts w:asciiTheme="minorHAnsi" w:eastAsia="Arial" w:hAnsiTheme="minorHAnsi" w:cs="Arial"/>
          <w:color w:val="0000EE"/>
          <w:spacing w:val="5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h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</w:t>
      </w:r>
      <w:r w:rsidRPr="000710BE">
        <w:rPr>
          <w:rFonts w:asciiTheme="minorHAnsi" w:eastAsia="Arial" w:hAnsiTheme="minorHAnsi" w:cs="Arial"/>
          <w:color w:val="0000EE"/>
          <w:spacing w:val="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ng 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Re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sum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e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Ob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je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cti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v</w:t>
      </w:r>
      <w:r w:rsidRPr="000710BE">
        <w:rPr>
          <w:rFonts w:asciiTheme="minorHAnsi" w:eastAsia="Arial" w:hAnsiTheme="minorHAnsi" w:cs="Arial"/>
          <w:color w:val="0000EE"/>
          <w:spacing w:val="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>e</w:t>
      </w:r>
    </w:p>
    <w:p w14:paraId="36FAD95E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6"/>
          <w:szCs w:val="16"/>
        </w:rPr>
      </w:pPr>
    </w:p>
    <w:p w14:paraId="5071B9AC" w14:textId="77777777" w:rsidR="00D2499B" w:rsidRPr="000710BE" w:rsidRDefault="004608D0">
      <w:pPr>
        <w:spacing w:before="38" w:line="200" w:lineRule="exact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21"/>
          <w:position w:val="-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eac</w:t>
      </w:r>
      <w:r w:rsidRPr="000710BE">
        <w:rPr>
          <w:rFonts w:asciiTheme="minorHAnsi" w:eastAsia="Arial" w:hAnsiTheme="minorHAnsi" w:cs="Arial"/>
          <w:color w:val="0000EE"/>
          <w:spacing w:val="5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h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er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nt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er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vie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w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Gu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id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>e</w:t>
      </w:r>
    </w:p>
    <w:p w14:paraId="35ECE31C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6"/>
          <w:szCs w:val="16"/>
        </w:rPr>
      </w:pPr>
    </w:p>
    <w:p w14:paraId="5BD18B07" w14:textId="77777777" w:rsidR="00D2499B" w:rsidRPr="000710BE" w:rsidRDefault="004608D0">
      <w:pPr>
        <w:spacing w:before="38" w:line="200" w:lineRule="exact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21"/>
          <w:position w:val="-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ac</w:t>
      </w:r>
      <w:r w:rsidRPr="000710BE">
        <w:rPr>
          <w:rFonts w:asciiTheme="minorHAnsi" w:eastAsia="Arial" w:hAnsiTheme="minorHAnsi" w:cs="Arial"/>
          <w:color w:val="0000EE"/>
          <w:spacing w:val="5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h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er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J</w:t>
      </w:r>
      <w:r w:rsidRPr="000710BE">
        <w:rPr>
          <w:rFonts w:asciiTheme="minorHAnsi" w:eastAsia="Arial" w:hAnsiTheme="minorHAnsi" w:cs="Arial"/>
          <w:color w:val="0000EE"/>
          <w:spacing w:val="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o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b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In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ter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v</w:t>
      </w:r>
      <w:r w:rsidRPr="000710BE">
        <w:rPr>
          <w:rFonts w:asciiTheme="minorHAnsi" w:eastAsia="Arial" w:hAnsiTheme="minorHAnsi" w:cs="Arial"/>
          <w:color w:val="0000EE"/>
          <w:spacing w:val="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</w:t>
      </w:r>
      <w:r w:rsidRPr="000710BE">
        <w:rPr>
          <w:rFonts w:asciiTheme="minorHAnsi" w:eastAsia="Arial" w:hAnsiTheme="minorHAnsi" w:cs="Arial"/>
          <w:color w:val="0000EE"/>
          <w:spacing w:val="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ew 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Qu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est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io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>ns</w:t>
      </w:r>
    </w:p>
    <w:p w14:paraId="10CF6DED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6"/>
          <w:szCs w:val="16"/>
        </w:rPr>
      </w:pPr>
    </w:p>
    <w:p w14:paraId="00B8E389" w14:textId="77777777" w:rsidR="00D2499B" w:rsidRPr="000710BE" w:rsidRDefault="004608D0">
      <w:pPr>
        <w:spacing w:before="38" w:line="200" w:lineRule="exact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Spe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cia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l 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Ed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uca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ti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on 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21"/>
          <w:position w:val="-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ac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h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er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In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te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rvi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>ew</w:t>
      </w:r>
    </w:p>
    <w:p w14:paraId="4FFDA85B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6"/>
          <w:szCs w:val="16"/>
        </w:rPr>
      </w:pPr>
    </w:p>
    <w:p w14:paraId="51307DA1" w14:textId="77777777" w:rsidR="00D2499B" w:rsidRPr="000710BE" w:rsidRDefault="004608D0">
      <w:pPr>
        <w:spacing w:before="38" w:line="200" w:lineRule="exact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El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em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en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tar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y 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21"/>
          <w:position w:val="-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ac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h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er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nte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r</w:t>
      </w:r>
      <w:r w:rsidRPr="000710BE">
        <w:rPr>
          <w:rFonts w:asciiTheme="minorHAnsi" w:eastAsia="Arial" w:hAnsiTheme="minorHAnsi" w:cs="Arial"/>
          <w:color w:val="0000EE"/>
          <w:spacing w:val="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v</w:t>
      </w:r>
      <w:r w:rsidRPr="000710BE">
        <w:rPr>
          <w:rFonts w:asciiTheme="minorHAnsi" w:eastAsia="Arial" w:hAnsiTheme="minorHAnsi" w:cs="Arial"/>
          <w:color w:val="0000EE"/>
          <w:spacing w:val="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ie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w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Que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sti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on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>s</w:t>
      </w:r>
    </w:p>
    <w:p w14:paraId="4C50753C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6"/>
          <w:szCs w:val="16"/>
        </w:rPr>
      </w:pPr>
    </w:p>
    <w:p w14:paraId="45AE6047" w14:textId="77777777" w:rsidR="00D2499B" w:rsidRPr="000710BE" w:rsidRDefault="004608D0">
      <w:pPr>
        <w:spacing w:before="38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w w:val="10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2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eac</w:t>
      </w:r>
      <w:r w:rsidRPr="000710BE">
        <w:rPr>
          <w:rFonts w:asciiTheme="minorHAnsi" w:eastAsia="Arial" w:hAnsiTheme="minorHAnsi" w:cs="Arial"/>
          <w:color w:val="0000EE"/>
          <w:spacing w:val="5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h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 xml:space="preserve">er 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i</w:t>
      </w:r>
      <w:r w:rsidRPr="000710BE">
        <w:rPr>
          <w:rFonts w:asciiTheme="minorHAnsi" w:eastAsia="Arial" w:hAnsiTheme="minorHAnsi" w:cs="Arial"/>
          <w:color w:val="0000EE"/>
          <w:spacing w:val="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nt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er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vie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 xml:space="preserve">w 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ti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 xml:space="preserve">ps 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5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to</w:t>
      </w:r>
      <w:r w:rsidRPr="000710BE">
        <w:rPr>
          <w:rFonts w:asciiTheme="minorHAnsi" w:eastAsia="Arial" w:hAnsiTheme="minorHAnsi" w:cs="Arial"/>
          <w:color w:val="000000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get</w:t>
      </w:r>
      <w:r w:rsidRPr="000710BE">
        <w:rPr>
          <w:rFonts w:asciiTheme="minorHAnsi" w:eastAsia="Arial" w:hAnsiTheme="minorHAnsi" w:cs="Arial"/>
          <w:color w:val="000000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the</w:t>
      </w:r>
      <w:r w:rsidRPr="000710BE">
        <w:rPr>
          <w:rFonts w:asciiTheme="minorHAnsi" w:eastAsia="Arial" w:hAnsiTheme="minorHAnsi" w:cs="Arial"/>
          <w:color w:val="000000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job</w:t>
      </w:r>
      <w:r w:rsidRPr="000710BE">
        <w:rPr>
          <w:rFonts w:asciiTheme="minorHAnsi" w:eastAsia="Arial" w:hAnsiTheme="minorHAnsi" w:cs="Arial"/>
          <w:color w:val="000000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you</w:t>
      </w:r>
      <w:r w:rsidRPr="000710BE">
        <w:rPr>
          <w:rFonts w:asciiTheme="minorHAnsi" w:eastAsia="Arial" w:hAnsiTheme="minorHAnsi" w:cs="Arial"/>
          <w:color w:val="000000"/>
          <w:spacing w:val="4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wan</w:t>
      </w:r>
      <w:r w:rsidRPr="000710BE">
        <w:rPr>
          <w:rFonts w:asciiTheme="minorHAnsi" w:eastAsia="Arial" w:hAnsiTheme="minorHAnsi" w:cs="Arial"/>
          <w:color w:val="000000"/>
          <w:w w:val="102"/>
          <w:sz w:val="18"/>
          <w:szCs w:val="18"/>
        </w:rPr>
        <w:t>t.</w:t>
      </w:r>
    </w:p>
    <w:p w14:paraId="4DB069B2" w14:textId="77777777" w:rsidR="00D2499B" w:rsidRPr="000710BE" w:rsidRDefault="00D2499B">
      <w:pPr>
        <w:spacing w:before="13" w:line="200" w:lineRule="exact"/>
        <w:rPr>
          <w:rFonts w:asciiTheme="minorHAnsi" w:hAnsiTheme="minorHAnsi"/>
          <w:sz w:val="18"/>
          <w:szCs w:val="18"/>
        </w:rPr>
      </w:pPr>
    </w:p>
    <w:p w14:paraId="03D3ACB5" w14:textId="77777777" w:rsidR="00D2499B" w:rsidRPr="000710BE" w:rsidRDefault="004608D0">
      <w:pPr>
        <w:spacing w:line="200" w:lineRule="exact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Stu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de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nt 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J</w:t>
      </w:r>
      <w:r w:rsidRPr="000710BE">
        <w:rPr>
          <w:rFonts w:asciiTheme="minorHAnsi" w:eastAsia="Arial" w:hAnsiTheme="minorHAnsi" w:cs="Arial"/>
          <w:color w:val="0000EE"/>
          <w:spacing w:val="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o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b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I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nt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er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vie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>ws</w:t>
      </w:r>
    </w:p>
    <w:p w14:paraId="6A954377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6"/>
          <w:szCs w:val="16"/>
        </w:rPr>
      </w:pPr>
    </w:p>
    <w:p w14:paraId="7B4A1068" w14:textId="77777777" w:rsidR="00D2499B" w:rsidRPr="000710BE" w:rsidRDefault="004608D0">
      <w:pPr>
        <w:spacing w:before="38" w:line="200" w:lineRule="exact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position w:val="-1"/>
          <w:sz w:val="18"/>
          <w:szCs w:val="18"/>
        </w:rPr>
        <w:t>Develop</w:t>
      </w:r>
      <w:r w:rsidRPr="000710BE">
        <w:rPr>
          <w:rFonts w:asciiTheme="minorHAnsi" w:eastAsia="Arial" w:hAnsiTheme="minorHAnsi" w:cs="Arial"/>
          <w:spacing w:val="8"/>
          <w:position w:val="-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position w:val="-1"/>
          <w:sz w:val="18"/>
          <w:szCs w:val="18"/>
        </w:rPr>
        <w:t>an</w:t>
      </w:r>
      <w:r w:rsidRPr="000710BE">
        <w:rPr>
          <w:rFonts w:asciiTheme="minorHAnsi" w:eastAsia="Arial" w:hAnsiTheme="minorHAnsi" w:cs="Arial"/>
          <w:spacing w:val="3"/>
          <w:position w:val="-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position w:val="-1"/>
          <w:sz w:val="18"/>
          <w:szCs w:val="18"/>
        </w:rPr>
        <w:t>e</w:t>
      </w:r>
      <w:r w:rsidRPr="000710BE">
        <w:rPr>
          <w:rFonts w:asciiTheme="minorHAnsi" w:eastAsia="Arial" w:hAnsiTheme="minorHAnsi" w:cs="Arial"/>
          <w:spacing w:val="-3"/>
          <w:position w:val="-1"/>
          <w:sz w:val="18"/>
          <w:szCs w:val="18"/>
        </w:rPr>
        <w:t>f</w:t>
      </w:r>
      <w:r w:rsidRPr="000710BE">
        <w:rPr>
          <w:rFonts w:asciiTheme="minorHAnsi" w:eastAsia="Arial" w:hAnsiTheme="minorHAnsi" w:cs="Arial"/>
          <w:position w:val="-1"/>
          <w:sz w:val="18"/>
          <w:szCs w:val="18"/>
        </w:rPr>
        <w:t>fective</w:t>
      </w:r>
      <w:r w:rsidRPr="000710BE">
        <w:rPr>
          <w:rFonts w:asciiTheme="minorHAnsi" w:eastAsia="Arial" w:hAnsiTheme="minorHAnsi" w:cs="Arial"/>
          <w:spacing w:val="4"/>
          <w:position w:val="-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6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tea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che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r 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po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rt</w:t>
      </w:r>
      <w:r w:rsidRPr="000710BE">
        <w:rPr>
          <w:rFonts w:asciiTheme="minorHAnsi" w:eastAsia="Arial" w:hAnsiTheme="minorHAnsi" w:cs="Arial"/>
          <w:color w:val="0000EE"/>
          <w:spacing w:val="2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fo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li</w:t>
      </w:r>
      <w:r w:rsidRPr="000710BE">
        <w:rPr>
          <w:rFonts w:asciiTheme="minorHAnsi" w:eastAsia="Arial" w:hAnsiTheme="minorHAnsi" w:cs="Arial"/>
          <w:color w:val="0000EE"/>
          <w:spacing w:val="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>o</w:t>
      </w:r>
    </w:p>
    <w:p w14:paraId="6364605D" w14:textId="77777777" w:rsidR="00D2499B" w:rsidRPr="000710BE" w:rsidRDefault="00D2499B">
      <w:pPr>
        <w:spacing w:before="8" w:line="160" w:lineRule="exact"/>
        <w:rPr>
          <w:rFonts w:asciiTheme="minorHAnsi" w:hAnsiTheme="minorHAnsi"/>
          <w:sz w:val="16"/>
          <w:szCs w:val="16"/>
        </w:rPr>
      </w:pPr>
    </w:p>
    <w:p w14:paraId="1CD1AFEC" w14:textId="77777777" w:rsidR="00D2499B" w:rsidRPr="000710BE" w:rsidRDefault="004608D0">
      <w:pPr>
        <w:spacing w:before="38"/>
        <w:ind w:left="2554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w w:val="10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J</w:t>
      </w:r>
      <w:r w:rsidRPr="000710BE">
        <w:rPr>
          <w:rFonts w:asciiTheme="minorHAnsi" w:eastAsia="Arial" w:hAnsiTheme="minorHAnsi" w:cs="Arial"/>
          <w:color w:val="0000EE"/>
          <w:spacing w:val="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 xml:space="preserve">ob </w:t>
      </w:r>
      <w:r w:rsidRPr="000710BE">
        <w:rPr>
          <w:rFonts w:asciiTheme="minorHAnsi" w:eastAsia="Arial" w:hAnsiTheme="minorHAnsi" w:cs="Arial"/>
          <w:color w:val="0000EE"/>
          <w:spacing w:val="4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In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te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rvi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ew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s</w:t>
      </w:r>
      <w:r w:rsidRPr="000710BE">
        <w:rPr>
          <w:rFonts w:asciiTheme="minorHAnsi" w:eastAsia="Arial" w:hAnsiTheme="minorHAnsi" w:cs="Arial"/>
          <w:color w:val="0000EE"/>
          <w:spacing w:val="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&gt;</w:t>
      </w:r>
      <w:r w:rsidRPr="000710BE">
        <w:rPr>
          <w:rFonts w:asciiTheme="minorHAnsi" w:eastAsia="Arial" w:hAnsiTheme="minorHAnsi" w:cs="Arial"/>
          <w:color w:val="000000"/>
          <w:spacing w:val="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J</w:t>
      </w:r>
      <w:r w:rsidRPr="000710BE">
        <w:rPr>
          <w:rFonts w:asciiTheme="minorHAnsi" w:eastAsia="Arial" w:hAnsiTheme="minorHAnsi" w:cs="Arial"/>
          <w:color w:val="0000EE"/>
          <w:spacing w:val="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 xml:space="preserve">ob </w:t>
      </w:r>
      <w:r w:rsidRPr="000710BE">
        <w:rPr>
          <w:rFonts w:asciiTheme="minorHAnsi" w:eastAsia="Arial" w:hAnsiTheme="minorHAnsi" w:cs="Arial"/>
          <w:color w:val="0000EE"/>
          <w:spacing w:val="4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De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scri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p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ti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ons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&gt;</w:t>
      </w:r>
      <w:r w:rsidRPr="000710BE">
        <w:rPr>
          <w:rFonts w:asciiTheme="minorHAnsi" w:eastAsia="Arial" w:hAnsiTheme="minorHAnsi" w:cs="Arial"/>
          <w:color w:val="000000"/>
          <w:spacing w:val="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2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each</w:t>
      </w:r>
      <w:r w:rsidRPr="000710BE">
        <w:rPr>
          <w:rFonts w:asciiTheme="minorHAnsi" w:eastAsia="Arial" w:hAnsiTheme="minorHAnsi" w:cs="Arial"/>
          <w:color w:val="0000EE"/>
          <w:spacing w:val="6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 xml:space="preserve">er 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Jo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 xml:space="preserve">b 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De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scri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pt</w:t>
      </w:r>
      <w:r w:rsidRPr="000710BE">
        <w:rPr>
          <w:rFonts w:asciiTheme="minorHAnsi" w:eastAsia="Arial" w:hAnsiTheme="minorHAnsi" w:cs="Arial"/>
          <w:color w:val="0000EE"/>
          <w:spacing w:val="3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io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z w:val="18"/>
          <w:szCs w:val="18"/>
          <w:u w:val="single" w:color="0000EE"/>
        </w:rPr>
        <w:t>ns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&gt;</w:t>
      </w:r>
      <w:r w:rsidRPr="000710BE">
        <w:rPr>
          <w:rFonts w:asciiTheme="minorHAnsi" w:eastAsia="Arial" w:hAnsiTheme="minorHAnsi" w:cs="Arial"/>
          <w:color w:val="000000"/>
          <w:spacing w:val="2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z w:val="18"/>
          <w:szCs w:val="18"/>
        </w:rPr>
        <w:t>Entry</w:t>
      </w:r>
      <w:r w:rsidRPr="000710BE">
        <w:rPr>
          <w:rFonts w:asciiTheme="minorHAnsi" w:eastAsia="Arial" w:hAnsiTheme="minorHAnsi" w:cs="Arial"/>
          <w:color w:val="000000"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Level</w:t>
      </w:r>
      <w:r w:rsidRPr="000710BE">
        <w:rPr>
          <w:rFonts w:asciiTheme="minorHAnsi" w:eastAsia="Arial" w:hAnsiTheme="minorHAnsi" w:cs="Arial"/>
          <w:color w:val="000000"/>
          <w:spacing w:val="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00"/>
          <w:spacing w:val="-21"/>
          <w:w w:val="101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color w:val="000000"/>
          <w:w w:val="101"/>
          <w:sz w:val="18"/>
          <w:szCs w:val="18"/>
        </w:rPr>
        <w:t>eacher</w:t>
      </w:r>
    </w:p>
    <w:p w14:paraId="3356A5EF" w14:textId="77777777" w:rsidR="00D2499B" w:rsidRPr="000710BE" w:rsidRDefault="004608D0">
      <w:pPr>
        <w:spacing w:before="19"/>
        <w:ind w:left="2554"/>
        <w:rPr>
          <w:rFonts w:asciiTheme="minorHAnsi" w:eastAsia="Arial" w:hAnsiTheme="minorHAnsi" w:cs="Arial"/>
          <w:sz w:val="18"/>
          <w:szCs w:val="18"/>
        </w:rPr>
        <w:sectPr w:rsidR="00D2499B" w:rsidRPr="000710BE">
          <w:footerReference w:type="default" r:id="rId18"/>
          <w:pgSz w:w="11920" w:h="16860"/>
          <w:pgMar w:top="220" w:right="420" w:bottom="280" w:left="420" w:header="0" w:footer="268" w:gutter="0"/>
          <w:pgNumType w:start="4"/>
          <w:cols w:space="720"/>
        </w:sectPr>
      </w:pPr>
      <w:r w:rsidRPr="000710BE">
        <w:rPr>
          <w:rFonts w:asciiTheme="minorHAnsi" w:eastAsia="Arial" w:hAnsiTheme="minorHAnsi" w:cs="Arial"/>
          <w:w w:val="101"/>
          <w:sz w:val="18"/>
          <w:szCs w:val="18"/>
        </w:rPr>
        <w:t>Resume</w:t>
      </w:r>
    </w:p>
    <w:p w14:paraId="1E289A51" w14:textId="77777777" w:rsidR="00D2499B" w:rsidRPr="000710BE" w:rsidRDefault="004608D0">
      <w:pPr>
        <w:spacing w:before="71" w:line="180" w:lineRule="exact"/>
        <w:ind w:left="100"/>
        <w:rPr>
          <w:rFonts w:asciiTheme="minorHAnsi" w:eastAsia="Gill Sans MT" w:hAnsiTheme="minorHAnsi" w:cs="Gill Sans MT"/>
          <w:sz w:val="14"/>
          <w:szCs w:val="14"/>
        </w:rPr>
      </w:pP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lastRenderedPageBreak/>
        <w:t>12/26/2016</w:t>
      </w: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 xml:space="preserve">                                                                      </w:t>
      </w:r>
      <w:r w:rsidRPr="000710BE">
        <w:rPr>
          <w:rFonts w:asciiTheme="minorHAnsi" w:eastAsia="Gill Sans MT" w:hAnsiTheme="minorHAnsi" w:cs="Gill Sans MT"/>
          <w:spacing w:val="40"/>
          <w:w w:val="124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>Entry</w:t>
      </w:r>
      <w:r w:rsidRPr="000710BE">
        <w:rPr>
          <w:rFonts w:asciiTheme="minorHAnsi" w:eastAsia="Gill Sans MT" w:hAnsiTheme="minorHAnsi" w:cs="Gill Sans MT"/>
          <w:spacing w:val="-9"/>
          <w:w w:val="124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4"/>
          <w:w w:val="124"/>
          <w:sz w:val="14"/>
          <w:szCs w:val="14"/>
        </w:rPr>
        <w:t>L</w:t>
      </w:r>
      <w:r w:rsidRPr="000710BE">
        <w:rPr>
          <w:rFonts w:asciiTheme="minorHAnsi" w:eastAsia="Gill Sans MT" w:hAnsiTheme="minorHAnsi" w:cs="Gill Sans MT"/>
          <w:w w:val="124"/>
          <w:sz w:val="14"/>
          <w:szCs w:val="14"/>
        </w:rPr>
        <w:t>evel</w:t>
      </w:r>
      <w:r w:rsidRPr="000710BE">
        <w:rPr>
          <w:rFonts w:asciiTheme="minorHAnsi" w:eastAsia="Gill Sans MT" w:hAnsiTheme="minorHAnsi" w:cs="Gill Sans MT"/>
          <w:spacing w:val="3"/>
          <w:w w:val="124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27"/>
          <w:w w:val="101"/>
          <w:sz w:val="14"/>
          <w:szCs w:val="14"/>
        </w:rPr>
        <w:t>T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43"/>
          <w:sz w:val="14"/>
          <w:szCs w:val="14"/>
        </w:rPr>
        <w:t>a</w:t>
      </w:r>
      <w:r w:rsidRPr="000710BE">
        <w:rPr>
          <w:rFonts w:asciiTheme="minorHAnsi" w:eastAsia="Gill Sans MT" w:hAnsiTheme="minorHAnsi" w:cs="Gill Sans MT"/>
          <w:w w:val="125"/>
          <w:sz w:val="14"/>
          <w:szCs w:val="14"/>
        </w:rPr>
        <w:t>c</w:t>
      </w:r>
      <w:r w:rsidRPr="000710BE">
        <w:rPr>
          <w:rFonts w:asciiTheme="minorHAnsi" w:eastAsia="Gill Sans MT" w:hAnsiTheme="minorHAnsi" w:cs="Gill Sans MT"/>
          <w:w w:val="126"/>
          <w:sz w:val="14"/>
          <w:szCs w:val="14"/>
        </w:rPr>
        <w:t>h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04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spacing w:val="7"/>
          <w:sz w:val="14"/>
          <w:szCs w:val="14"/>
        </w:rPr>
        <w:t xml:space="preserve"> </w:t>
      </w:r>
      <w:r w:rsidRPr="000710BE">
        <w:rPr>
          <w:rFonts w:asciiTheme="minorHAnsi" w:eastAsia="Gill Sans MT" w:hAnsiTheme="minorHAnsi" w:cs="Gill Sans MT"/>
          <w:spacing w:val="-7"/>
          <w:w w:val="115"/>
          <w:sz w:val="14"/>
          <w:szCs w:val="14"/>
        </w:rPr>
        <w:t>R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  <w:r w:rsidRPr="000710BE">
        <w:rPr>
          <w:rFonts w:asciiTheme="minorHAnsi" w:eastAsia="Gill Sans MT" w:hAnsiTheme="minorHAnsi" w:cs="Gill Sans MT"/>
          <w:w w:val="135"/>
          <w:sz w:val="14"/>
          <w:szCs w:val="14"/>
        </w:rPr>
        <w:t>s</w:t>
      </w:r>
      <w:r w:rsidRPr="000710BE">
        <w:rPr>
          <w:rFonts w:asciiTheme="minorHAnsi" w:eastAsia="Gill Sans MT" w:hAnsiTheme="minorHAnsi" w:cs="Gill Sans MT"/>
          <w:w w:val="126"/>
          <w:sz w:val="14"/>
          <w:szCs w:val="14"/>
        </w:rPr>
        <w:t>um</w:t>
      </w:r>
      <w:r w:rsidRPr="000710BE">
        <w:rPr>
          <w:rFonts w:asciiTheme="minorHAnsi" w:eastAsia="Gill Sans MT" w:hAnsiTheme="minorHAnsi" w:cs="Gill Sans MT"/>
          <w:w w:val="128"/>
          <w:sz w:val="14"/>
          <w:szCs w:val="14"/>
        </w:rPr>
        <w:t>e</w:t>
      </w:r>
    </w:p>
    <w:p w14:paraId="16B4DCC3" w14:textId="77777777" w:rsidR="00D2499B" w:rsidRPr="000710BE" w:rsidRDefault="00D2499B">
      <w:pPr>
        <w:spacing w:before="8" w:line="100" w:lineRule="exact"/>
        <w:rPr>
          <w:rFonts w:asciiTheme="minorHAnsi" w:hAnsiTheme="minorHAnsi"/>
          <w:sz w:val="8"/>
          <w:szCs w:val="8"/>
        </w:rPr>
      </w:pPr>
    </w:p>
    <w:p w14:paraId="3385D552" w14:textId="77777777" w:rsidR="00D2499B" w:rsidRPr="000710BE" w:rsidRDefault="004608D0">
      <w:pPr>
        <w:ind w:left="2658"/>
        <w:rPr>
          <w:rFonts w:asciiTheme="minorHAnsi" w:hAnsiTheme="minorHAnsi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pict w14:anchorId="4A93C61F">
          <v:group id="_x0000_s1029" style="position:absolute;left:0;text-align:left;margin-left:147.9pt;margin-top:24.5pt;width:353.95pt;height:15.7pt;z-index:-1204;mso-position-horizontal-relative:page" coordorigin="2958,490" coordsize="7079,314">
            <v:shape id="_x0000_s1034" style="position:absolute;left:2974;top:506;width:6141;height:0" coordorigin="2974,506" coordsize="6141,0" path="m2974,506r6141,e" filled="f" strokecolor="#9a9a9a" strokeweight=".55983mm">
              <v:path arrowok="t"/>
            </v:shape>
            <v:shape id="_x0000_s1033" style="position:absolute;left:2974;top:788;width:6141;height:0" coordorigin="2974,788" coordsize="6141,0" path="m2974,788r6141,e" filled="f" strokecolor="#eee" strokeweight=".55983mm">
              <v:path arrowok="t"/>
            </v:shape>
            <v:shape id="_x0000_s1032" style="position:absolute;left:9085;top:491;width:30;height:312" coordorigin="9085,491" coordsize="30,312" path="m9085,520r30,-29l9115,803r-30,l9085,520xe" fillcolor="#eee" stroked="f">
              <v:path arrowok="t"/>
            </v:shape>
            <v:shape id="_x0000_s1031" style="position:absolute;left:2974;top:491;width:30;height:312" coordorigin="2974,491" coordsize="30,312" path="m2974,491r30,l3004,773r-30,30l2974,491xe" fillcolor="#9a9a9a" stroked="f">
              <v:path arrowok="t"/>
            </v:shape>
            <v:shape id="_x0000_s1030" style="position:absolute;left:9182;top:498;width:848;height:297" coordorigin="9182,498" coordsize="848,297" path="m9182,781r,-268l9182,503r5,-5l9197,498r817,l10024,498r5,5l10029,513r,268l10029,791r-5,4l10014,795r-817,l9187,795r-5,-4l9182,781xe" filled="f" strokeweight=".26228mm">
              <v:path arrowok="t"/>
            </v:shape>
            <w10:wrap anchorx="page"/>
          </v:group>
        </w:pict>
      </w:r>
      <w:r w:rsidR="000710BE" w:rsidRPr="000710BE">
        <w:rPr>
          <w:rFonts w:asciiTheme="minorHAnsi" w:hAnsiTheme="minorHAnsi"/>
          <w:sz w:val="18"/>
          <w:szCs w:val="18"/>
        </w:rPr>
        <w:pict w14:anchorId="22245E58">
          <v:shape id="_x0000_i1025" type="#_x0000_t75" style="width:92.95pt;height:11.7pt">
            <v:imagedata r:id="rId19" o:title=""/>
          </v:shape>
        </w:pict>
      </w:r>
    </w:p>
    <w:p w14:paraId="30557246" w14:textId="77777777" w:rsidR="00D2499B" w:rsidRPr="000710BE" w:rsidRDefault="00D2499B">
      <w:pPr>
        <w:spacing w:before="15" w:line="240" w:lineRule="exact"/>
        <w:rPr>
          <w:rFonts w:asciiTheme="minorHAnsi" w:hAnsiTheme="minorHAnsi"/>
          <w:sz w:val="22"/>
          <w:szCs w:val="22"/>
        </w:rPr>
        <w:sectPr w:rsidR="00D2499B" w:rsidRPr="000710BE">
          <w:pgSz w:w="11920" w:h="16860"/>
          <w:pgMar w:top="220" w:right="420" w:bottom="280" w:left="420" w:header="0" w:footer="268" w:gutter="0"/>
          <w:cols w:space="720"/>
        </w:sectPr>
      </w:pPr>
    </w:p>
    <w:p w14:paraId="590DA5D8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BA03511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C20D911" w14:textId="77777777" w:rsidR="00D2499B" w:rsidRPr="000710BE" w:rsidRDefault="00D2499B">
      <w:pPr>
        <w:spacing w:before="7" w:line="260" w:lineRule="exact"/>
        <w:rPr>
          <w:rFonts w:asciiTheme="minorHAnsi" w:hAnsiTheme="minorHAnsi"/>
          <w:sz w:val="24"/>
          <w:szCs w:val="24"/>
        </w:rPr>
      </w:pPr>
    </w:p>
    <w:p w14:paraId="23343FD0" w14:textId="77777777" w:rsidR="00D2499B" w:rsidRPr="000710BE" w:rsidRDefault="004608D0">
      <w:pPr>
        <w:jc w:val="right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b/>
          <w:sz w:val="18"/>
          <w:szCs w:val="18"/>
        </w:rPr>
        <w:t>Share</w:t>
      </w:r>
      <w:r w:rsidRPr="000710BE">
        <w:rPr>
          <w:rFonts w:asciiTheme="minorHAnsi" w:eastAsia="Arial" w:hAnsiTheme="minorHAnsi" w:cs="Arial"/>
          <w:b/>
          <w:spacing w:val="6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sz w:val="18"/>
          <w:szCs w:val="18"/>
        </w:rPr>
        <w:t>this</w:t>
      </w:r>
      <w:r w:rsidRPr="000710BE">
        <w:rPr>
          <w:rFonts w:asciiTheme="minorHAnsi" w:eastAsia="Arial" w:hAnsiTheme="minorHAnsi" w:cs="Arial"/>
          <w:b/>
          <w:spacing w:val="5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b/>
          <w:w w:val="101"/>
          <w:sz w:val="18"/>
          <w:szCs w:val="18"/>
        </w:rPr>
        <w:t>page:</w:t>
      </w:r>
    </w:p>
    <w:p w14:paraId="2680D1DA" w14:textId="77777777" w:rsidR="00D2499B" w:rsidRPr="000710BE" w:rsidRDefault="004608D0">
      <w:pPr>
        <w:spacing w:line="200" w:lineRule="exact"/>
        <w:rPr>
          <w:rFonts w:asciiTheme="minorHAnsi" w:hAnsiTheme="minorHAnsi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br w:type="column"/>
      </w:r>
    </w:p>
    <w:p w14:paraId="36FF5005" w14:textId="77777777" w:rsidR="00D2499B" w:rsidRPr="000710BE" w:rsidRDefault="00D2499B">
      <w:pPr>
        <w:spacing w:before="17" w:line="260" w:lineRule="exact"/>
        <w:rPr>
          <w:rFonts w:asciiTheme="minorHAnsi" w:hAnsiTheme="minorHAnsi"/>
          <w:sz w:val="24"/>
          <w:szCs w:val="24"/>
        </w:rPr>
      </w:pPr>
    </w:p>
    <w:p w14:paraId="7BAD8FA7" w14:textId="77777777" w:rsidR="00D2499B" w:rsidRPr="000710BE" w:rsidRDefault="004608D0">
      <w:pPr>
        <w:ind w:right="-78"/>
        <w:rPr>
          <w:rFonts w:asciiTheme="minorHAnsi" w:eastAsia="MS PGothic" w:hAnsiTheme="minorHAnsi" w:cs="MS PGothic"/>
          <w:sz w:val="36"/>
          <w:szCs w:val="36"/>
        </w:rPr>
      </w:pPr>
      <w:r w:rsidRPr="000710BE">
        <w:rPr>
          <w:rFonts w:asciiTheme="minorHAnsi" w:hAnsiTheme="minorHAnsi"/>
          <w:sz w:val="18"/>
          <w:szCs w:val="18"/>
        </w:rPr>
        <w:pict w14:anchorId="68440998">
          <v:group id="_x0000_s1026" style="position:absolute;margin-left:224.15pt;margin-top:1.65pt;width:220.8pt;height:29pt;z-index:-1205;mso-position-horizontal-relative:page" coordorigin="4483,33" coordsize="4416,580">
            <v:shape id="_x0000_s1027" style="position:absolute;left:4483;top:33;width:4416;height:580" coordorigin="4483,33" coordsize="4416,580" path="m4483,33r4416,l8899,613r-4416,l4483,33xe" filled="f" strokecolor="#ccc" strokeweight=".26228mm">
              <v:path arrowok="t"/>
            </v:shape>
            <w10:wrap anchorx="page"/>
          </v:group>
        </w:pict>
      </w:r>
      <w:r w:rsidRPr="000710BE">
        <w:rPr>
          <w:rFonts w:asciiTheme="minorHAnsi" w:eastAsia="MS PGothic" w:hAnsiTheme="minorHAnsi" w:cs="MS PGothic"/>
          <w:color w:val="3B579D"/>
          <w:position w:val="-7"/>
          <w:sz w:val="36"/>
          <w:szCs w:val="36"/>
        </w:rPr>
        <w:t></w:t>
      </w:r>
      <w:r w:rsidRPr="000710BE">
        <w:rPr>
          <w:rFonts w:asciiTheme="minorHAnsi" w:eastAsia="MS PGothic" w:hAnsiTheme="minorHAnsi" w:cs="MS PGothic"/>
          <w:color w:val="3B579D"/>
          <w:spacing w:val="43"/>
          <w:position w:val="-7"/>
          <w:sz w:val="36"/>
          <w:szCs w:val="36"/>
        </w:rPr>
        <w:t xml:space="preserve"> </w:t>
      </w:r>
      <w:r w:rsidRPr="000710BE">
        <w:rPr>
          <w:rFonts w:asciiTheme="minorHAnsi" w:eastAsia="Arial" w:hAnsiTheme="minorHAnsi" w:cs="Arial"/>
          <w:color w:val="3B579D"/>
          <w:w w:val="101"/>
          <w:sz w:val="18"/>
          <w:szCs w:val="18"/>
        </w:rPr>
        <w:t>Facebook</w:t>
      </w:r>
      <w:r w:rsidRPr="000710BE">
        <w:rPr>
          <w:rFonts w:asciiTheme="minorHAnsi" w:eastAsia="Arial" w:hAnsiTheme="minorHAnsi" w:cs="Arial"/>
          <w:color w:val="3B579D"/>
          <w:sz w:val="18"/>
          <w:szCs w:val="18"/>
        </w:rPr>
        <w:t xml:space="preserve">  </w:t>
      </w:r>
      <w:r w:rsidRPr="000710BE">
        <w:rPr>
          <w:rFonts w:asciiTheme="minorHAnsi" w:eastAsia="Arial" w:hAnsiTheme="minorHAnsi" w:cs="Arial"/>
          <w:color w:val="3B579D"/>
          <w:spacing w:val="-8"/>
          <w:sz w:val="18"/>
          <w:szCs w:val="18"/>
        </w:rPr>
        <w:t xml:space="preserve"> </w:t>
      </w:r>
      <w:r w:rsidRPr="000710BE">
        <w:rPr>
          <w:rFonts w:asciiTheme="minorHAnsi" w:eastAsia="MS PGothic" w:hAnsiTheme="minorHAnsi" w:cs="MS PGothic"/>
          <w:color w:val="19698C"/>
          <w:w w:val="101"/>
          <w:position w:val="-7"/>
          <w:sz w:val="36"/>
          <w:szCs w:val="36"/>
        </w:rPr>
        <w:t></w:t>
      </w:r>
    </w:p>
    <w:p w14:paraId="4C6CF094" w14:textId="77777777" w:rsidR="00D2499B" w:rsidRPr="000710BE" w:rsidRDefault="004608D0">
      <w:pPr>
        <w:spacing w:line="200" w:lineRule="exact"/>
        <w:rPr>
          <w:rFonts w:asciiTheme="minorHAnsi" w:hAnsiTheme="minorHAnsi"/>
          <w:sz w:val="18"/>
          <w:szCs w:val="18"/>
        </w:rPr>
      </w:pPr>
      <w:r w:rsidRPr="000710BE">
        <w:rPr>
          <w:rFonts w:asciiTheme="minorHAnsi" w:hAnsiTheme="minorHAnsi"/>
          <w:sz w:val="18"/>
          <w:szCs w:val="18"/>
        </w:rPr>
        <w:br w:type="column"/>
      </w:r>
    </w:p>
    <w:p w14:paraId="0A5641CC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A26F565" w14:textId="77777777" w:rsidR="00D2499B" w:rsidRPr="000710BE" w:rsidRDefault="00D2499B">
      <w:pPr>
        <w:spacing w:before="7" w:line="260" w:lineRule="exact"/>
        <w:rPr>
          <w:rFonts w:asciiTheme="minorHAnsi" w:hAnsiTheme="minorHAnsi"/>
          <w:sz w:val="24"/>
          <w:szCs w:val="24"/>
        </w:rPr>
      </w:pPr>
    </w:p>
    <w:p w14:paraId="33A0E5B4" w14:textId="77777777" w:rsidR="00D2499B" w:rsidRPr="000710BE" w:rsidRDefault="004608D0">
      <w:pPr>
        <w:ind w:right="-49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19698C"/>
          <w:spacing w:val="-11"/>
          <w:w w:val="101"/>
          <w:sz w:val="18"/>
          <w:szCs w:val="18"/>
        </w:rPr>
        <w:t>T</w:t>
      </w:r>
      <w:r w:rsidRPr="000710BE">
        <w:rPr>
          <w:rFonts w:asciiTheme="minorHAnsi" w:eastAsia="Arial" w:hAnsiTheme="minorHAnsi" w:cs="Arial"/>
          <w:color w:val="19698C"/>
          <w:w w:val="101"/>
          <w:sz w:val="18"/>
          <w:szCs w:val="18"/>
        </w:rPr>
        <w:t>wi</w:t>
      </w:r>
      <w:r w:rsidRPr="000710BE">
        <w:rPr>
          <w:rFonts w:asciiTheme="minorHAnsi" w:eastAsia="Arial" w:hAnsiTheme="minorHAnsi" w:cs="Arial"/>
          <w:color w:val="19698C"/>
          <w:w w:val="102"/>
          <w:sz w:val="18"/>
          <w:szCs w:val="18"/>
        </w:rPr>
        <w:t>tt</w:t>
      </w:r>
      <w:r w:rsidRPr="000710BE">
        <w:rPr>
          <w:rFonts w:asciiTheme="minorHAnsi" w:eastAsia="Arial" w:hAnsiTheme="minorHAnsi" w:cs="Arial"/>
          <w:color w:val="19698C"/>
          <w:w w:val="101"/>
          <w:sz w:val="18"/>
          <w:szCs w:val="18"/>
        </w:rPr>
        <w:t>er</w:t>
      </w:r>
    </w:p>
    <w:p w14:paraId="3E990534" w14:textId="77777777" w:rsidR="00D2499B" w:rsidRPr="000710BE" w:rsidRDefault="004608D0">
      <w:pPr>
        <w:spacing w:before="33"/>
        <w:rPr>
          <w:rFonts w:asciiTheme="minorHAnsi" w:eastAsia="Arial" w:hAnsiTheme="minorHAnsi" w:cs="Arial"/>
          <w:sz w:val="18"/>
          <w:szCs w:val="18"/>
        </w:rPr>
        <w:sectPr w:rsidR="00D2499B" w:rsidRPr="000710BE">
          <w:type w:val="continuous"/>
          <w:pgSz w:w="11920" w:h="16860"/>
          <w:pgMar w:top="220" w:right="420" w:bottom="280" w:left="420" w:header="720" w:footer="720" w:gutter="0"/>
          <w:cols w:num="4" w:space="720" w:equalWidth="0">
            <w:col w:w="5649" w:space="199"/>
            <w:col w:w="1819" w:space="157"/>
            <w:col w:w="570" w:space="474"/>
            <w:col w:w="2212"/>
          </w:cols>
        </w:sectPr>
      </w:pPr>
      <w:r w:rsidRPr="000710BE">
        <w:rPr>
          <w:rFonts w:asciiTheme="minorHAnsi" w:hAnsiTheme="minorHAnsi"/>
          <w:sz w:val="18"/>
          <w:szCs w:val="18"/>
        </w:rPr>
        <w:br w:type="column"/>
      </w:r>
      <w:r w:rsidRPr="000710BE">
        <w:rPr>
          <w:rFonts w:asciiTheme="minorHAnsi" w:eastAsia="Arial" w:hAnsiTheme="minorHAnsi" w:cs="Arial"/>
          <w:sz w:val="18"/>
          <w:szCs w:val="18"/>
        </w:rPr>
        <w:t>Search</w:t>
      </w:r>
    </w:p>
    <w:p w14:paraId="0F697B6D" w14:textId="77777777" w:rsidR="00D2499B" w:rsidRPr="000710BE" w:rsidRDefault="00D2499B">
      <w:pPr>
        <w:spacing w:before="4" w:line="280" w:lineRule="exact"/>
        <w:rPr>
          <w:rFonts w:asciiTheme="minorHAnsi" w:hAnsiTheme="minorHAnsi"/>
          <w:sz w:val="24"/>
          <w:szCs w:val="24"/>
        </w:rPr>
      </w:pPr>
    </w:p>
    <w:p w14:paraId="5CB0CEC6" w14:textId="77777777" w:rsidR="00D2499B" w:rsidRPr="000710BE" w:rsidRDefault="004608D0">
      <w:pPr>
        <w:spacing w:before="38" w:line="200" w:lineRule="exact"/>
        <w:ind w:left="5592" w:right="4130"/>
        <w:jc w:val="center"/>
        <w:rPr>
          <w:rFonts w:asciiTheme="minorHAnsi" w:eastAsia="Arial" w:hAnsiTheme="minorHAnsi" w:cs="Arial"/>
          <w:sz w:val="18"/>
          <w:szCs w:val="18"/>
        </w:rPr>
      </w:pPr>
      <w:r w:rsidRPr="000710BE">
        <w:rPr>
          <w:rFonts w:asciiTheme="minorHAnsi" w:eastAsia="Arial" w:hAnsiTheme="minorHAnsi" w:cs="Arial"/>
          <w:color w:val="0000EE"/>
          <w:spacing w:val="-118"/>
          <w:w w:val="101"/>
          <w:position w:val="-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9"/>
          <w:position w:val="-1"/>
          <w:sz w:val="18"/>
          <w:szCs w:val="18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o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spacing w:val="-21"/>
          <w:position w:val="-1"/>
          <w:sz w:val="18"/>
          <w:szCs w:val="18"/>
          <w:u w:val="single" w:color="0000EE"/>
        </w:rPr>
        <w:t>T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>o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p </w:t>
      </w:r>
      <w:r w:rsidRPr="000710BE">
        <w:rPr>
          <w:rFonts w:asciiTheme="minorHAnsi" w:eastAsia="Arial" w:hAnsiTheme="minorHAnsi" w:cs="Arial"/>
          <w:color w:val="0000EE"/>
          <w:spacing w:val="3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position w:val="-1"/>
          <w:sz w:val="18"/>
          <w:szCs w:val="18"/>
          <w:u w:val="single" w:color="0000EE"/>
        </w:rPr>
        <w:t xml:space="preserve">of </w:t>
      </w:r>
      <w:r w:rsidRPr="000710BE">
        <w:rPr>
          <w:rFonts w:asciiTheme="minorHAnsi" w:eastAsia="Arial" w:hAnsiTheme="minorHAnsi" w:cs="Arial"/>
          <w:color w:val="0000EE"/>
          <w:spacing w:val="4"/>
          <w:position w:val="-1"/>
          <w:sz w:val="18"/>
          <w:szCs w:val="18"/>
          <w:u w:val="single" w:color="0000EE"/>
        </w:rPr>
        <w:t xml:space="preserve"> </w:t>
      </w:r>
      <w:r w:rsidRPr="000710BE">
        <w:rPr>
          <w:rFonts w:asciiTheme="minorHAnsi" w:eastAsia="Arial" w:hAnsiTheme="minorHAnsi" w:cs="Arial"/>
          <w:color w:val="0000EE"/>
          <w:w w:val="101"/>
          <w:position w:val="-1"/>
          <w:sz w:val="18"/>
          <w:szCs w:val="18"/>
          <w:u w:val="single" w:color="0000EE"/>
        </w:rPr>
        <w:t>Pa ge</w:t>
      </w:r>
    </w:p>
    <w:p w14:paraId="05F97B64" w14:textId="77777777" w:rsidR="00D2499B" w:rsidRPr="000710BE" w:rsidRDefault="00D2499B">
      <w:pPr>
        <w:spacing w:before="3" w:line="140" w:lineRule="exact"/>
        <w:rPr>
          <w:rFonts w:asciiTheme="minorHAnsi" w:hAnsiTheme="minorHAnsi"/>
          <w:sz w:val="13"/>
          <w:szCs w:val="13"/>
        </w:rPr>
      </w:pPr>
    </w:p>
    <w:p w14:paraId="4EFF6FAA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386B9969" w14:textId="77777777" w:rsidR="00D2499B" w:rsidRPr="000710BE" w:rsidRDefault="00D2499B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2E92405" w14:textId="77777777" w:rsidR="00D2499B" w:rsidRPr="000710BE" w:rsidRDefault="004608D0">
      <w:pPr>
        <w:spacing w:before="16"/>
        <w:ind w:left="4082"/>
        <w:rPr>
          <w:rFonts w:asciiTheme="minorHAnsi" w:eastAsia="Impact" w:hAnsiTheme="minorHAnsi" w:cs="Impact"/>
        </w:rPr>
      </w:pPr>
      <w:r w:rsidRPr="000710BE">
        <w:rPr>
          <w:rFonts w:asciiTheme="minorHAnsi" w:eastAsia="Impact" w:hAnsiTheme="minorHAnsi" w:cs="Impact"/>
          <w:color w:val="000066"/>
          <w:w w:val="85"/>
        </w:rPr>
        <w:t>By</w:t>
      </w:r>
      <w:r w:rsidRPr="000710BE">
        <w:rPr>
          <w:rFonts w:asciiTheme="minorHAnsi" w:eastAsia="Impact" w:hAnsiTheme="minorHAnsi" w:cs="Impact"/>
          <w:color w:val="000066"/>
          <w:spacing w:val="7"/>
          <w:w w:val="85"/>
        </w:rPr>
        <w:t xml:space="preserve"> </w:t>
      </w:r>
      <w:r w:rsidRPr="000710BE">
        <w:rPr>
          <w:rFonts w:asciiTheme="minorHAnsi" w:eastAsia="Impact" w:hAnsiTheme="minorHAnsi" w:cs="Impact"/>
          <w:color w:val="0000EE"/>
          <w:spacing w:val="-18"/>
          <w:w w:val="85"/>
        </w:rPr>
        <w:t xml:space="preserve"> </w:t>
      </w:r>
      <w:r w:rsidRPr="000710BE">
        <w:rPr>
          <w:rFonts w:asciiTheme="minorHAnsi" w:eastAsia="Impact" w:hAnsiTheme="minorHAnsi" w:cs="Impact"/>
          <w:color w:val="0000EE"/>
          <w:w w:val="85"/>
          <w:u w:val="single" w:color="0000EE"/>
        </w:rPr>
        <w:t>Jul</w:t>
      </w:r>
      <w:r w:rsidRPr="000710BE">
        <w:rPr>
          <w:rFonts w:asciiTheme="minorHAnsi" w:eastAsia="Impact" w:hAnsiTheme="minorHAnsi" w:cs="Impact"/>
          <w:color w:val="0000EE"/>
          <w:w w:val="85"/>
          <w:u w:val="single" w:color="0000EE"/>
        </w:rPr>
        <w:t>ia</w:t>
      </w:r>
      <w:r w:rsidRPr="000710BE">
        <w:rPr>
          <w:rFonts w:asciiTheme="minorHAnsi" w:eastAsia="Impact" w:hAnsiTheme="minorHAnsi" w:cs="Impact"/>
          <w:color w:val="0000EE"/>
          <w:spacing w:val="19"/>
          <w:w w:val="85"/>
          <w:u w:val="single" w:color="0000EE"/>
        </w:rPr>
        <w:t xml:space="preserve"> </w:t>
      </w:r>
      <w:r w:rsidRPr="000710BE">
        <w:rPr>
          <w:rFonts w:asciiTheme="minorHAnsi" w:eastAsia="Impact" w:hAnsiTheme="minorHAnsi" w:cs="Impact"/>
          <w:color w:val="0000EE"/>
          <w:w w:val="87"/>
          <w:u w:val="single" w:color="0000EE"/>
        </w:rPr>
        <w:t>P</w:t>
      </w:r>
      <w:r w:rsidRPr="000710BE">
        <w:rPr>
          <w:rFonts w:asciiTheme="minorHAnsi" w:eastAsia="Impact" w:hAnsiTheme="minorHAnsi" w:cs="Impact"/>
          <w:color w:val="0000EE"/>
          <w:w w:val="86"/>
          <w:u w:val="single" w:color="0000EE"/>
        </w:rPr>
        <w:t>e</w:t>
      </w:r>
      <w:r w:rsidRPr="000710BE">
        <w:rPr>
          <w:rFonts w:asciiTheme="minorHAnsi" w:eastAsia="Impact" w:hAnsiTheme="minorHAnsi" w:cs="Impact"/>
          <w:color w:val="0000EE"/>
          <w:w w:val="87"/>
          <w:u w:val="single" w:color="0000EE"/>
        </w:rPr>
        <w:t>nn</w:t>
      </w:r>
      <w:r w:rsidRPr="000710BE">
        <w:rPr>
          <w:rFonts w:asciiTheme="minorHAnsi" w:eastAsia="Impact" w:hAnsiTheme="minorHAnsi" w:cs="Impact"/>
          <w:color w:val="0000EE"/>
          <w:w w:val="90"/>
          <w:u w:val="single" w:color="0000EE"/>
        </w:rPr>
        <w:t>y</w:t>
      </w:r>
      <w:r w:rsidRPr="000710BE">
        <w:rPr>
          <w:rFonts w:asciiTheme="minorHAnsi" w:eastAsia="Impact" w:hAnsiTheme="minorHAnsi" w:cs="Impact"/>
          <w:color w:val="000066"/>
          <w:w w:val="142"/>
        </w:rPr>
        <w:t>,</w:t>
      </w:r>
      <w:r w:rsidRPr="000710BE">
        <w:rPr>
          <w:rFonts w:asciiTheme="minorHAnsi" w:eastAsia="Impact" w:hAnsiTheme="minorHAnsi" w:cs="Impact"/>
          <w:color w:val="000066"/>
          <w:w w:val="101"/>
        </w:rPr>
        <w:t>©</w:t>
      </w:r>
      <w:r w:rsidRPr="000710BE">
        <w:rPr>
          <w:rFonts w:asciiTheme="minorHAnsi" w:eastAsia="Impact" w:hAnsiTheme="minorHAnsi" w:cs="Impact"/>
          <w:color w:val="000066"/>
          <w:spacing w:val="13"/>
        </w:rPr>
        <w:t xml:space="preserve"> </w:t>
      </w:r>
      <w:r w:rsidRPr="000710BE">
        <w:rPr>
          <w:rFonts w:asciiTheme="minorHAnsi" w:eastAsia="Impact" w:hAnsiTheme="minorHAnsi" w:cs="Impact"/>
          <w:color w:val="000066"/>
          <w:w w:val="88"/>
        </w:rPr>
        <w:t>Copyright</w:t>
      </w:r>
      <w:r w:rsidRPr="000710BE">
        <w:rPr>
          <w:rFonts w:asciiTheme="minorHAnsi" w:eastAsia="Impact" w:hAnsiTheme="minorHAnsi" w:cs="Impact"/>
          <w:color w:val="000066"/>
          <w:spacing w:val="8"/>
          <w:w w:val="88"/>
        </w:rPr>
        <w:t xml:space="preserve"> </w:t>
      </w:r>
      <w:r w:rsidRPr="000710BE">
        <w:rPr>
          <w:rFonts w:asciiTheme="minorHAnsi" w:eastAsia="Impact" w:hAnsiTheme="minorHAnsi" w:cs="Impact"/>
          <w:color w:val="000066"/>
          <w:w w:val="88"/>
        </w:rPr>
        <w:t>2016</w:t>
      </w:r>
      <w:r w:rsidRPr="000710BE">
        <w:rPr>
          <w:rFonts w:asciiTheme="minorHAnsi" w:eastAsia="Impact" w:hAnsiTheme="minorHAnsi" w:cs="Impact"/>
          <w:color w:val="000066"/>
          <w:spacing w:val="29"/>
          <w:w w:val="88"/>
        </w:rPr>
        <w:t xml:space="preserve"> </w:t>
      </w:r>
      <w:r w:rsidRPr="000710BE">
        <w:rPr>
          <w:rFonts w:asciiTheme="minorHAnsi" w:eastAsia="Impact" w:hAnsiTheme="minorHAnsi" w:cs="Impact"/>
          <w:color w:val="000066"/>
          <w:w w:val="83"/>
        </w:rPr>
        <w:t>B</w:t>
      </w:r>
      <w:r w:rsidRPr="000710BE">
        <w:rPr>
          <w:rFonts w:asciiTheme="minorHAnsi" w:eastAsia="Impact" w:hAnsiTheme="minorHAnsi" w:cs="Impact"/>
          <w:color w:val="000066"/>
          <w:w w:val="86"/>
        </w:rPr>
        <w:t>e</w:t>
      </w:r>
      <w:r w:rsidRPr="000710BE">
        <w:rPr>
          <w:rFonts w:asciiTheme="minorHAnsi" w:eastAsia="Impact" w:hAnsiTheme="minorHAnsi" w:cs="Impact"/>
          <w:color w:val="000066"/>
          <w:w w:val="89"/>
        </w:rPr>
        <w:t>s</w:t>
      </w:r>
      <w:r w:rsidRPr="000710BE">
        <w:rPr>
          <w:rFonts w:asciiTheme="minorHAnsi" w:eastAsia="Impact" w:hAnsiTheme="minorHAnsi" w:cs="Impact"/>
          <w:color w:val="000066"/>
          <w:w w:val="90"/>
        </w:rPr>
        <w:t>t</w:t>
      </w:r>
      <w:r w:rsidRPr="000710BE">
        <w:rPr>
          <w:rFonts w:asciiTheme="minorHAnsi" w:eastAsia="Impact" w:hAnsiTheme="minorHAnsi" w:cs="Impact"/>
          <w:color w:val="000066"/>
          <w:w w:val="106"/>
        </w:rPr>
        <w:t>-</w:t>
      </w:r>
      <w:r w:rsidRPr="000710BE">
        <w:rPr>
          <w:rFonts w:asciiTheme="minorHAnsi" w:eastAsia="Impact" w:hAnsiTheme="minorHAnsi" w:cs="Impact"/>
          <w:color w:val="000066"/>
          <w:w w:val="88"/>
        </w:rPr>
        <w:t>J</w:t>
      </w:r>
      <w:r w:rsidRPr="000710BE">
        <w:rPr>
          <w:rFonts w:asciiTheme="minorHAnsi" w:eastAsia="Impact" w:hAnsiTheme="minorHAnsi" w:cs="Impact"/>
          <w:color w:val="000066"/>
          <w:w w:val="89"/>
        </w:rPr>
        <w:t>o</w:t>
      </w:r>
      <w:r w:rsidRPr="000710BE">
        <w:rPr>
          <w:rFonts w:asciiTheme="minorHAnsi" w:eastAsia="Impact" w:hAnsiTheme="minorHAnsi" w:cs="Impact"/>
          <w:color w:val="000066"/>
          <w:w w:val="88"/>
        </w:rPr>
        <w:t>b</w:t>
      </w:r>
      <w:r w:rsidRPr="000710BE">
        <w:rPr>
          <w:rFonts w:asciiTheme="minorHAnsi" w:eastAsia="Impact" w:hAnsiTheme="minorHAnsi" w:cs="Impact"/>
          <w:color w:val="000066"/>
          <w:w w:val="106"/>
        </w:rPr>
        <w:t>-</w:t>
      </w:r>
      <w:r w:rsidRPr="000710BE">
        <w:rPr>
          <w:rFonts w:asciiTheme="minorHAnsi" w:eastAsia="Impact" w:hAnsiTheme="minorHAnsi" w:cs="Impact"/>
          <w:color w:val="000066"/>
          <w:w w:val="76"/>
        </w:rPr>
        <w:t>I</w:t>
      </w:r>
      <w:r w:rsidRPr="000710BE">
        <w:rPr>
          <w:rFonts w:asciiTheme="minorHAnsi" w:eastAsia="Impact" w:hAnsiTheme="minorHAnsi" w:cs="Impact"/>
          <w:color w:val="000066"/>
          <w:w w:val="87"/>
        </w:rPr>
        <w:t>n</w:t>
      </w:r>
      <w:r w:rsidRPr="000710BE">
        <w:rPr>
          <w:rFonts w:asciiTheme="minorHAnsi" w:eastAsia="Impact" w:hAnsiTheme="minorHAnsi" w:cs="Impact"/>
          <w:color w:val="000066"/>
          <w:w w:val="90"/>
        </w:rPr>
        <w:t>t</w:t>
      </w:r>
      <w:r w:rsidRPr="000710BE">
        <w:rPr>
          <w:rFonts w:asciiTheme="minorHAnsi" w:eastAsia="Impact" w:hAnsiTheme="minorHAnsi" w:cs="Impact"/>
          <w:color w:val="000066"/>
          <w:w w:val="86"/>
        </w:rPr>
        <w:t>e</w:t>
      </w:r>
      <w:r w:rsidRPr="000710BE">
        <w:rPr>
          <w:rFonts w:asciiTheme="minorHAnsi" w:eastAsia="Impact" w:hAnsiTheme="minorHAnsi" w:cs="Impact"/>
          <w:color w:val="000066"/>
          <w:spacing w:val="4"/>
          <w:w w:val="87"/>
        </w:rPr>
        <w:t>r</w:t>
      </w:r>
      <w:r w:rsidRPr="000710BE">
        <w:rPr>
          <w:rFonts w:asciiTheme="minorHAnsi" w:eastAsia="Impact" w:hAnsiTheme="minorHAnsi" w:cs="Impact"/>
          <w:color w:val="000066"/>
          <w:w w:val="92"/>
        </w:rPr>
        <w:t>v</w:t>
      </w:r>
      <w:r w:rsidRPr="000710BE">
        <w:rPr>
          <w:rFonts w:asciiTheme="minorHAnsi" w:eastAsia="Impact" w:hAnsiTheme="minorHAnsi" w:cs="Impact"/>
          <w:color w:val="000066"/>
          <w:w w:val="80"/>
        </w:rPr>
        <w:t>i</w:t>
      </w:r>
      <w:r w:rsidRPr="000710BE">
        <w:rPr>
          <w:rFonts w:asciiTheme="minorHAnsi" w:eastAsia="Impact" w:hAnsiTheme="minorHAnsi" w:cs="Impact"/>
          <w:color w:val="000066"/>
          <w:w w:val="86"/>
        </w:rPr>
        <w:t>e</w:t>
      </w:r>
      <w:r w:rsidRPr="000710BE">
        <w:rPr>
          <w:rFonts w:asciiTheme="minorHAnsi" w:eastAsia="Impact" w:hAnsiTheme="minorHAnsi" w:cs="Impact"/>
          <w:color w:val="000066"/>
          <w:spacing w:val="-8"/>
          <w:w w:val="93"/>
        </w:rPr>
        <w:t>w</w:t>
      </w:r>
      <w:r w:rsidRPr="000710BE">
        <w:rPr>
          <w:rFonts w:asciiTheme="minorHAnsi" w:eastAsia="Impact" w:hAnsiTheme="minorHAnsi" w:cs="Impact"/>
          <w:color w:val="000066"/>
          <w:w w:val="129"/>
        </w:rPr>
        <w:t>.</w:t>
      </w:r>
      <w:r w:rsidRPr="000710BE">
        <w:rPr>
          <w:rFonts w:asciiTheme="minorHAnsi" w:eastAsia="Impact" w:hAnsiTheme="minorHAnsi" w:cs="Impact"/>
          <w:color w:val="000066"/>
          <w:w w:val="89"/>
        </w:rPr>
        <w:t>co</w:t>
      </w:r>
      <w:r w:rsidRPr="000710BE">
        <w:rPr>
          <w:rFonts w:asciiTheme="minorHAnsi" w:eastAsia="Impact" w:hAnsiTheme="minorHAnsi" w:cs="Impact"/>
          <w:color w:val="000066"/>
          <w:w w:val="88"/>
        </w:rPr>
        <w:t>m</w:t>
      </w:r>
    </w:p>
    <w:sectPr w:rsidR="00D2499B" w:rsidRPr="000710BE">
      <w:type w:val="continuous"/>
      <w:pgSz w:w="11920" w:h="16860"/>
      <w:pgMar w:top="220" w:right="420" w:bottom="28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46A28" w14:textId="77777777" w:rsidR="004608D0" w:rsidRDefault="004608D0">
      <w:r>
        <w:separator/>
      </w:r>
    </w:p>
  </w:endnote>
  <w:endnote w:type="continuationSeparator" w:id="0">
    <w:p w14:paraId="38D71B66" w14:textId="77777777" w:rsidR="004608D0" w:rsidRDefault="00460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03A5E" w14:textId="77777777" w:rsidR="00D2499B" w:rsidRDefault="004608D0">
    <w:pPr>
      <w:spacing w:line="200" w:lineRule="exact"/>
    </w:pPr>
    <w:r>
      <w:pict w14:anchorId="20FEF52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4.85pt;margin-top:818.6pt;width:171.6pt;height:10pt;z-index:-1260;mso-position-horizontal-relative:page;mso-position-vertical-relative:page" filled="f" stroked="f">
          <v:textbox inset="0,0,0,0">
            <w:txbxContent>
              <w:p w14:paraId="4CD458EF" w14:textId="77777777" w:rsidR="00D2499B" w:rsidRDefault="004608D0">
                <w:pPr>
                  <w:spacing w:line="180" w:lineRule="exact"/>
                  <w:ind w:left="2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r>
                  <w:rPr>
                    <w:rFonts w:ascii="Gill Sans MT" w:eastAsia="Gill Sans MT" w:hAnsi="Gill Sans MT" w:cs="Gill Sans MT"/>
                    <w:w w:val="135"/>
                    <w:sz w:val="16"/>
                    <w:szCs w:val="16"/>
                  </w:rPr>
                  <w:t>v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i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spacing w:val="-15"/>
                    <w:w w:val="113"/>
                    <w:sz w:val="16"/>
                    <w:szCs w:val="16"/>
                  </w:rPr>
                  <w:t>w</w:t>
                </w:r>
                <w:r>
                  <w:rPr>
                    <w:rFonts w:ascii="Gill Sans MT" w:eastAsia="Gill Sans MT" w:hAnsi="Gill Sans MT" w:cs="Gill Sans MT"/>
                    <w:w w:val="145"/>
                    <w:sz w:val="16"/>
                    <w:szCs w:val="16"/>
                  </w:rPr>
                  <w:t>.</w:t>
                </w:r>
                <w:r>
                  <w:rPr>
                    <w:rFonts w:ascii="Gill Sans MT" w:eastAsia="Gill Sans MT" w:hAnsi="Gill Sans MT" w:cs="Gill Sans MT"/>
                    <w:w w:val="125"/>
                    <w:sz w:val="16"/>
                    <w:szCs w:val="16"/>
                  </w:rPr>
                  <w:t>c</w:t>
                </w:r>
                <w:r>
                  <w:rPr>
                    <w:rFonts w:ascii="Gill Sans MT" w:eastAsia="Gill Sans MT" w:hAnsi="Gill Sans MT" w:cs="Gill Sans MT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m</w:t>
                </w:r>
                <w:r>
                  <w:rPr>
                    <w:rFonts w:ascii="Gill Sans MT" w:eastAsia="Gill Sans MT" w:hAnsi="Gill Sans MT" w:cs="Gill Sans MT"/>
                    <w:w w:val="120"/>
                    <w:sz w:val="16"/>
                    <w:szCs w:val="16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n</w:t>
                </w:r>
                <w:r>
                  <w:rPr>
                    <w:rFonts w:ascii="Gill Sans MT" w:eastAsia="Gill Sans MT" w:hAnsi="Gill Sans MT" w:cs="Gill Sans MT"/>
                    <w:w w:val="117"/>
                    <w:sz w:val="16"/>
                    <w:szCs w:val="16"/>
                  </w:rPr>
                  <w:t>t</w:t>
                </w:r>
                <w:r>
                  <w:rPr>
                    <w:rFonts w:ascii="Gill Sans MT" w:eastAsia="Gill Sans MT" w:hAnsi="Gill Sans MT" w:cs="Gill Sans MT"/>
                    <w:w w:val="104"/>
                    <w:sz w:val="16"/>
                    <w:szCs w:val="16"/>
                  </w:rPr>
                  <w:t>r</w:t>
                </w:r>
                <w:r>
                  <w:rPr>
                    <w:rFonts w:ascii="Gill Sans MT" w:eastAsia="Gill Sans MT" w:hAnsi="Gill Sans MT" w:cs="Gill Sans MT"/>
                    <w:spacing w:val="-3"/>
                    <w:w w:val="135"/>
                    <w:sz w:val="16"/>
                    <w:szCs w:val="16"/>
                  </w:rPr>
                  <w:t>y</w:t>
                </w:r>
                <w:r>
                  <w:rPr>
                    <w:rFonts w:ascii="Gill Sans MT" w:eastAsia="Gill Sans MT" w:hAnsi="Gill Sans MT" w:cs="Gill Sans MT"/>
                    <w:w w:val="111"/>
                    <w:sz w:val="16"/>
                    <w:szCs w:val="16"/>
                  </w:rPr>
                  <w:t>-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l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w w:val="135"/>
                    <w:sz w:val="16"/>
                    <w:szCs w:val="16"/>
                  </w:rPr>
                  <w:t>v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l</w:t>
                </w:r>
                <w:r>
                  <w:rPr>
                    <w:rFonts w:ascii="Gill Sans MT" w:eastAsia="Gill Sans MT" w:hAnsi="Gill Sans MT" w:cs="Gill Sans MT"/>
                    <w:w w:val="111"/>
                    <w:sz w:val="16"/>
                    <w:szCs w:val="16"/>
                  </w:rPr>
                  <w:t>-</w:t>
                </w:r>
                <w:r>
                  <w:rPr>
                    <w:rFonts w:ascii="Gill Sans MT" w:eastAsia="Gill Sans MT" w:hAnsi="Gill Sans MT" w:cs="Gill Sans MT"/>
                    <w:w w:val="117"/>
                    <w:sz w:val="16"/>
                    <w:szCs w:val="16"/>
                  </w:rPr>
                  <w:t>t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w w:val="143"/>
                    <w:sz w:val="16"/>
                    <w:szCs w:val="16"/>
                  </w:rPr>
                  <w:t>a</w:t>
                </w:r>
                <w:r>
                  <w:rPr>
                    <w:rFonts w:ascii="Gill Sans MT" w:eastAsia="Gill Sans MT" w:hAnsi="Gill Sans MT" w:cs="Gill Sans MT"/>
                    <w:w w:val="125"/>
                    <w:sz w:val="16"/>
                    <w:szCs w:val="16"/>
                  </w:rPr>
                  <w:t>c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h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spacing w:val="-10"/>
                    <w:w w:val="104"/>
                    <w:sz w:val="16"/>
                    <w:szCs w:val="16"/>
                  </w:rPr>
                  <w:t>r</w:t>
                </w:r>
                <w:r>
                  <w:rPr>
                    <w:rFonts w:ascii="Gill Sans MT" w:eastAsia="Gill Sans MT" w:hAnsi="Gill Sans MT" w:cs="Gill Sans MT"/>
                    <w:w w:val="111"/>
                    <w:sz w:val="16"/>
                    <w:szCs w:val="16"/>
                  </w:rPr>
                  <w:t>-</w:t>
                </w:r>
                <w:r>
                  <w:rPr>
                    <w:rFonts w:ascii="Gill Sans MT" w:eastAsia="Gill Sans MT" w:hAnsi="Gill Sans MT" w:cs="Gill Sans MT"/>
                    <w:spacing w:val="-4"/>
                    <w:w w:val="104"/>
                    <w:sz w:val="16"/>
                    <w:szCs w:val="16"/>
                  </w:rPr>
                  <w:t>r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w w:val="135"/>
                    <w:sz w:val="16"/>
                    <w:szCs w:val="16"/>
                  </w:rPr>
                  <w:t>s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um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w w:val="145"/>
                    <w:sz w:val="16"/>
                    <w:szCs w:val="16"/>
                  </w:rPr>
                  <w:t>.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h</w:t>
                </w:r>
                <w:r>
                  <w:rPr>
                    <w:rFonts w:ascii="Gill Sans MT" w:eastAsia="Gill Sans MT" w:hAnsi="Gill Sans MT" w:cs="Gill Sans MT"/>
                    <w:w w:val="117"/>
                    <w:sz w:val="16"/>
                    <w:szCs w:val="16"/>
                  </w:rPr>
                  <w:t>t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ml</w:t>
                </w:r>
              </w:p>
            </w:txbxContent>
          </v:textbox>
          <w10:wrap anchorx="page" anchory="page"/>
        </v:shape>
      </w:pict>
    </w:r>
    <w:r>
      <w:pict w14:anchorId="7010087F">
        <v:shape id="_x0000_s2051" type="#_x0000_t202" style="position:absolute;margin-left:555.1pt;margin-top:818.6pt;width:15.9pt;height:10pt;z-index:-1259;mso-position-horizontal-relative:page;mso-position-vertical-relative:page" filled="f" stroked="f">
          <v:textbox inset="0,0,0,0">
            <w:txbxContent>
              <w:p w14:paraId="741A6CED" w14:textId="77777777" w:rsidR="00D2499B" w:rsidRDefault="004608D0">
                <w:pPr>
                  <w:spacing w:line="180" w:lineRule="exact"/>
                  <w:ind w:left="4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Gill Sans MT" w:eastAsia="Gill Sans MT" w:hAnsi="Gill Sans MT" w:cs="Gill Sans MT"/>
                    <w:w w:val="120"/>
                    <w:sz w:val="16"/>
                    <w:szCs w:val="16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2135B" w14:textId="77777777" w:rsidR="00D2499B" w:rsidRDefault="00D2499B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91393" w14:textId="77777777" w:rsidR="00D2499B" w:rsidRDefault="004608D0">
    <w:pPr>
      <w:spacing w:line="200" w:lineRule="exact"/>
    </w:pPr>
    <w:r>
      <w:pict w14:anchorId="3222F1D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5pt;margin-top:818.6pt;width:271.45pt;height:10pt;z-index:-1258;mso-position-horizontal-relative:page;mso-position-vertical-relative:page" filled="f" stroked="f">
          <v:textbox inset="0,0,0,0">
            <w:txbxContent>
              <w:p w14:paraId="6F0D0D3B" w14:textId="77777777" w:rsidR="00D2499B" w:rsidRDefault="004608D0">
                <w:pPr>
                  <w:spacing w:line="180" w:lineRule="exact"/>
                  <w:ind w:left="2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hyperlink r:id="rId1"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h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tt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p</w:t>
                  </w:r>
                  <w:r>
                    <w:rPr>
                      <w:rFonts w:ascii="Gill Sans MT" w:eastAsia="Gill Sans MT" w:hAnsi="Gill Sans MT" w:cs="Gill Sans MT"/>
                      <w:w w:val="153"/>
                      <w:sz w:val="16"/>
                      <w:szCs w:val="16"/>
                    </w:rPr>
                    <w:t>: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//</w:t>
                  </w:r>
                  <w:r>
                    <w:rPr>
                      <w:rFonts w:ascii="Gill Sans MT" w:eastAsia="Gill Sans MT" w:hAnsi="Gill Sans MT" w:cs="Gill Sans MT"/>
                      <w:w w:val="113"/>
                      <w:sz w:val="16"/>
                      <w:szCs w:val="16"/>
                    </w:rPr>
                    <w:t>ww</w:t>
                  </w:r>
                  <w:r>
                    <w:rPr>
                      <w:rFonts w:ascii="Gill Sans MT" w:eastAsia="Gill Sans MT" w:hAnsi="Gill Sans MT" w:cs="Gill Sans MT"/>
                      <w:spacing w:val="-15"/>
                      <w:w w:val="113"/>
                      <w:sz w:val="16"/>
                      <w:szCs w:val="16"/>
                    </w:rPr>
                    <w:t>w</w:t>
                  </w:r>
                  <w:r>
                    <w:rPr>
                      <w:rFonts w:ascii="Gill Sans MT" w:eastAsia="Gill Sans MT" w:hAnsi="Gill Sans MT" w:cs="Gill Sans MT"/>
                      <w:w w:val="145"/>
                      <w:sz w:val="16"/>
                      <w:szCs w:val="16"/>
                    </w:rPr>
                    <w:t>.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b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-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j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o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b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-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in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v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i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spacing w:val="-15"/>
                      <w:w w:val="113"/>
                      <w:sz w:val="16"/>
                      <w:szCs w:val="16"/>
                    </w:rPr>
                    <w:t>w</w:t>
                  </w:r>
                  <w:r>
                    <w:rPr>
                      <w:rFonts w:ascii="Gill Sans MT" w:eastAsia="Gill Sans MT" w:hAnsi="Gill Sans MT" w:cs="Gill Sans MT"/>
                      <w:w w:val="145"/>
                      <w:sz w:val="16"/>
                      <w:szCs w:val="16"/>
                    </w:rPr>
                    <w:t>.</w:t>
                  </w:r>
                  <w:r>
                    <w:rPr>
                      <w:rFonts w:ascii="Gill Sans MT" w:eastAsia="Gill Sans MT" w:hAnsi="Gill Sans MT" w:cs="Gill Sans MT"/>
                      <w:w w:val="125"/>
                      <w:sz w:val="16"/>
                      <w:szCs w:val="16"/>
                    </w:rPr>
                    <w:t>c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o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m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n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spacing w:val="-3"/>
                      <w:w w:val="135"/>
                      <w:sz w:val="16"/>
                      <w:szCs w:val="16"/>
                    </w:rPr>
                    <w:t>y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-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l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v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l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-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25"/>
                      <w:sz w:val="16"/>
                      <w:szCs w:val="16"/>
                    </w:rPr>
                    <w:t>c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h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spacing w:val="-10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-</w:t>
                  </w:r>
                  <w:r>
                    <w:rPr>
                      <w:rFonts w:ascii="Gill Sans MT" w:eastAsia="Gill Sans MT" w:hAnsi="Gill Sans MT" w:cs="Gill Sans MT"/>
                      <w:spacing w:val="-4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um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45"/>
                      <w:sz w:val="16"/>
                      <w:szCs w:val="16"/>
                    </w:rPr>
                    <w:t>.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h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ml</w:t>
                  </w:r>
                </w:hyperlink>
              </w:p>
            </w:txbxContent>
          </v:textbox>
          <w10:wrap anchorx="page" anchory="page"/>
        </v:shape>
      </w:pict>
    </w:r>
    <w:r>
      <w:pict w14:anchorId="01A488C5">
        <v:shape id="_x0000_s2049" type="#_x0000_t202" style="position:absolute;margin-left:555.1pt;margin-top:818.6pt;width:15.9pt;height:10pt;z-index:-1257;mso-position-horizontal-relative:page;mso-position-vertical-relative:page" filled="f" stroked="f">
          <v:textbox inset="0,0,0,0">
            <w:txbxContent>
              <w:p w14:paraId="37A2A5DB" w14:textId="77777777" w:rsidR="00D2499B" w:rsidRDefault="004608D0">
                <w:pPr>
                  <w:spacing w:line="180" w:lineRule="exact"/>
                  <w:ind w:left="4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ascii="Gill Sans MT" w:eastAsia="Gill Sans MT" w:hAnsi="Gill Sans MT" w:cs="Gill Sans MT"/>
                    <w:w w:val="120"/>
                    <w:sz w:val="16"/>
                    <w:szCs w:val="16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4B699" w14:textId="77777777" w:rsidR="004608D0" w:rsidRDefault="004608D0">
      <w:r>
        <w:separator/>
      </w:r>
    </w:p>
  </w:footnote>
  <w:footnote w:type="continuationSeparator" w:id="0">
    <w:p w14:paraId="0D480FB6" w14:textId="77777777" w:rsidR="004608D0" w:rsidRDefault="00460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246E7"/>
    <w:multiLevelType w:val="multilevel"/>
    <w:tmpl w:val="9774E7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99B"/>
    <w:rsid w:val="000710BE"/>
    <w:rsid w:val="004608D0"/>
    <w:rsid w:val="00D2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431ACDF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yperlink" Target="http://www.best-job-inter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yperlink" Target="http://www.best-job-inter" TargetMode="External"/><Relationship Id="rId14" Type="http://schemas.openxmlformats.org/officeDocument/2006/relationships/hyperlink" Target="http://www.best-job-inter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est-job-interview.com/entry-level-teacher-resum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1027</Words>
  <Characters>5859</Characters>
  <Application>Microsoft Office Word</Application>
  <DocSecurity>0</DocSecurity>
  <Lines>48</Lines>
  <Paragraphs>13</Paragraphs>
  <ScaleCrop>false</ScaleCrop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2021-05-04T12:54:00Z</dcterms:created>
  <dcterms:modified xsi:type="dcterms:W3CDTF">2021-05-04T12:58:00Z</dcterms:modified>
</cp:coreProperties>
</file>